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F90" w:rsidRPr="00DA532C" w:rsidRDefault="00DA532C" w:rsidP="00DA532C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Toc204425411"/>
      <w:bookmarkStart w:id="1" w:name="_GoBack"/>
      <w:bookmarkEnd w:id="1"/>
      <w:r w:rsidRPr="00DA532C">
        <w:rPr>
          <w:rFonts w:ascii="Arial" w:hAnsi="Arial" w:cs="Arial"/>
          <w:b/>
          <w:sz w:val="24"/>
          <w:szCs w:val="24"/>
        </w:rPr>
        <w:t>MEMORIAL DESCRITIVO</w:t>
      </w:r>
    </w:p>
    <w:p w:rsidR="00891F90" w:rsidRPr="00DA532C" w:rsidRDefault="00891F90" w:rsidP="00DA532C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91F90" w:rsidRPr="00DA532C" w:rsidRDefault="00891F90" w:rsidP="00DA532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bookmarkStart w:id="2" w:name="_Toc214248618"/>
      <w:bookmarkStart w:id="3" w:name="_Toc214872408"/>
      <w:bookmarkStart w:id="4" w:name="_Toc236562017"/>
      <w:r w:rsidRPr="00DA532C">
        <w:rPr>
          <w:rFonts w:ascii="Arial" w:hAnsi="Arial" w:cs="Arial"/>
          <w:sz w:val="24"/>
          <w:szCs w:val="24"/>
        </w:rPr>
        <w:t>ESPECIFICAÇÕES TÉCNICAS E NORMAS DE EXECUÇÃO, MEDIÇÃO E PAGAMENTO</w:t>
      </w:r>
      <w:bookmarkEnd w:id="0"/>
      <w:bookmarkEnd w:id="2"/>
      <w:bookmarkEnd w:id="3"/>
      <w:bookmarkEnd w:id="4"/>
    </w:p>
    <w:p w:rsidR="00891F90" w:rsidRPr="00DA532C" w:rsidRDefault="00891F90" w:rsidP="00DA532C">
      <w:pPr>
        <w:pStyle w:val="Ttulo1"/>
        <w:numPr>
          <w:ilvl w:val="0"/>
          <w:numId w:val="0"/>
        </w:numPr>
        <w:spacing w:line="360" w:lineRule="auto"/>
        <w:jc w:val="both"/>
        <w:rPr>
          <w:rFonts w:cs="Arial"/>
          <w:sz w:val="24"/>
          <w:szCs w:val="24"/>
        </w:rPr>
      </w:pPr>
      <w:bookmarkStart w:id="5" w:name="_Toc204425412"/>
      <w:bookmarkStart w:id="6" w:name="_Toc236562018"/>
      <w:r w:rsidRPr="00DA532C">
        <w:rPr>
          <w:rFonts w:cs="Arial"/>
          <w:sz w:val="24"/>
          <w:szCs w:val="24"/>
        </w:rPr>
        <w:t>INTRODUÇÃO E ESCOPO</w:t>
      </w:r>
      <w:bookmarkEnd w:id="5"/>
      <w:bookmarkEnd w:id="6"/>
    </w:p>
    <w:p w:rsidR="00DA183A" w:rsidRPr="00DA532C" w:rsidRDefault="00891F90" w:rsidP="00DA532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A532C">
        <w:rPr>
          <w:rFonts w:ascii="Arial" w:hAnsi="Arial" w:cs="Arial"/>
          <w:sz w:val="24"/>
          <w:szCs w:val="24"/>
        </w:rPr>
        <w:t xml:space="preserve">O presente documento objetiva apresentar as especificações técnicas e as normas de medição e pagamento para contratação de empresa de engenharia visando à execução dos serviços de </w:t>
      </w:r>
      <w:r w:rsidR="002010AD" w:rsidRPr="00DA532C">
        <w:rPr>
          <w:rFonts w:ascii="Arial" w:hAnsi="Arial" w:cs="Arial"/>
          <w:sz w:val="24"/>
          <w:szCs w:val="24"/>
        </w:rPr>
        <w:t>uma</w:t>
      </w:r>
      <w:r w:rsidR="005142E3" w:rsidRPr="00DA532C">
        <w:rPr>
          <w:rFonts w:ascii="Arial" w:hAnsi="Arial" w:cs="Arial"/>
          <w:sz w:val="24"/>
          <w:szCs w:val="24"/>
        </w:rPr>
        <w:t xml:space="preserve"> praça. </w:t>
      </w:r>
    </w:p>
    <w:p w:rsidR="00891F90" w:rsidRPr="00DA532C" w:rsidRDefault="00DA183A" w:rsidP="00DA532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A532C">
        <w:rPr>
          <w:rFonts w:ascii="Arial" w:hAnsi="Arial" w:cs="Arial"/>
          <w:sz w:val="24"/>
          <w:szCs w:val="24"/>
        </w:rPr>
        <w:t xml:space="preserve">O recurso </w:t>
      </w:r>
      <w:r w:rsidR="00144ABF">
        <w:rPr>
          <w:rFonts w:ascii="Arial" w:hAnsi="Arial" w:cs="Arial"/>
          <w:sz w:val="24"/>
          <w:szCs w:val="24"/>
        </w:rPr>
        <w:t xml:space="preserve">é através de </w:t>
      </w:r>
      <w:r w:rsidR="00A67BEC">
        <w:rPr>
          <w:rFonts w:ascii="Arial" w:hAnsi="Arial" w:cs="Arial"/>
          <w:sz w:val="24"/>
          <w:szCs w:val="24"/>
        </w:rPr>
        <w:t>recurso próprio</w:t>
      </w:r>
      <w:r w:rsidR="00144ABF">
        <w:rPr>
          <w:rFonts w:ascii="Arial" w:hAnsi="Arial" w:cs="Arial"/>
          <w:sz w:val="24"/>
          <w:szCs w:val="24"/>
        </w:rPr>
        <w:t xml:space="preserve">. Uma praça localizada </w:t>
      </w:r>
      <w:r w:rsidR="00A67BEC">
        <w:rPr>
          <w:rFonts w:ascii="Arial" w:hAnsi="Arial" w:cs="Arial"/>
          <w:sz w:val="24"/>
          <w:szCs w:val="24"/>
        </w:rPr>
        <w:t>no bairro Sagrada Família, no município de Unaí MG.</w:t>
      </w:r>
    </w:p>
    <w:p w:rsidR="00891F90" w:rsidRPr="00DA532C" w:rsidRDefault="00891F90" w:rsidP="00DA532C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3F1F9D" w:rsidRPr="00DA532C" w:rsidRDefault="00891F90" w:rsidP="00DA532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A532C">
        <w:rPr>
          <w:rFonts w:ascii="Arial" w:hAnsi="Arial" w:cs="Arial"/>
          <w:sz w:val="24"/>
          <w:szCs w:val="24"/>
        </w:rPr>
        <w:t xml:space="preserve">Em linhas gerais, o serviço abrangerá a </w:t>
      </w:r>
      <w:r w:rsidR="002010AD" w:rsidRPr="00DA532C">
        <w:rPr>
          <w:rFonts w:ascii="Arial" w:hAnsi="Arial" w:cs="Arial"/>
          <w:sz w:val="24"/>
          <w:szCs w:val="24"/>
        </w:rPr>
        <w:t>construção de uma praça</w:t>
      </w:r>
      <w:r w:rsidR="005142E3" w:rsidRPr="00DA532C">
        <w:rPr>
          <w:rFonts w:ascii="Arial" w:hAnsi="Arial" w:cs="Arial"/>
          <w:sz w:val="24"/>
          <w:szCs w:val="24"/>
        </w:rPr>
        <w:t>,</w:t>
      </w:r>
      <w:r w:rsidR="00DA183A" w:rsidRPr="00DA532C">
        <w:rPr>
          <w:rFonts w:ascii="Arial" w:hAnsi="Arial" w:cs="Arial"/>
          <w:sz w:val="24"/>
          <w:szCs w:val="24"/>
        </w:rPr>
        <w:t xml:space="preserve"> um espaço determinado para um espaço de convivência</w:t>
      </w:r>
      <w:r w:rsidR="002010AD" w:rsidRPr="00DA532C">
        <w:rPr>
          <w:rFonts w:ascii="Arial" w:hAnsi="Arial" w:cs="Arial"/>
          <w:sz w:val="24"/>
          <w:szCs w:val="24"/>
        </w:rPr>
        <w:t>,</w:t>
      </w:r>
      <w:r w:rsidR="00A41CD2" w:rsidRPr="00DA532C">
        <w:rPr>
          <w:rFonts w:ascii="Arial" w:hAnsi="Arial" w:cs="Arial"/>
          <w:sz w:val="24"/>
          <w:szCs w:val="24"/>
        </w:rPr>
        <w:t xml:space="preserve"> </w:t>
      </w:r>
      <w:r w:rsidR="00DA183A" w:rsidRPr="00DA532C">
        <w:rPr>
          <w:rFonts w:ascii="Arial" w:hAnsi="Arial" w:cs="Arial"/>
          <w:sz w:val="24"/>
          <w:szCs w:val="24"/>
        </w:rPr>
        <w:t>bancos em concreto, vegetação rasteira e arbórea</w:t>
      </w:r>
      <w:r w:rsidR="00A41CD2" w:rsidRPr="00DA532C">
        <w:rPr>
          <w:rFonts w:ascii="Arial" w:hAnsi="Arial" w:cs="Arial"/>
          <w:sz w:val="24"/>
          <w:szCs w:val="24"/>
        </w:rPr>
        <w:t xml:space="preserve">, e piso </w:t>
      </w:r>
      <w:r w:rsidR="0053710A" w:rsidRPr="00DA532C">
        <w:rPr>
          <w:rFonts w:ascii="Arial" w:hAnsi="Arial" w:cs="Arial"/>
          <w:sz w:val="24"/>
          <w:szCs w:val="24"/>
        </w:rPr>
        <w:t>em concreto</w:t>
      </w:r>
      <w:r w:rsidR="00A41CD2" w:rsidRPr="00DA532C">
        <w:rPr>
          <w:rFonts w:ascii="Arial" w:hAnsi="Arial" w:cs="Arial"/>
          <w:sz w:val="24"/>
          <w:szCs w:val="24"/>
        </w:rPr>
        <w:t xml:space="preserve"> formando o traçado proposto em projeto.</w:t>
      </w:r>
    </w:p>
    <w:p w:rsidR="003F1F9D" w:rsidRPr="00DA532C" w:rsidRDefault="003F1F9D" w:rsidP="00DA532C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91F90" w:rsidRPr="00DA532C" w:rsidRDefault="00FD65F1" w:rsidP="00DA532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A532C">
        <w:rPr>
          <w:rFonts w:ascii="Arial" w:hAnsi="Arial" w:cs="Arial"/>
          <w:sz w:val="24"/>
          <w:szCs w:val="24"/>
        </w:rPr>
        <w:t>R</w:t>
      </w:r>
      <w:r w:rsidR="00891F90" w:rsidRPr="00DA532C">
        <w:rPr>
          <w:rFonts w:ascii="Arial" w:hAnsi="Arial" w:cs="Arial"/>
          <w:sz w:val="24"/>
          <w:szCs w:val="24"/>
        </w:rPr>
        <w:t>RT</w:t>
      </w:r>
    </w:p>
    <w:p w:rsidR="00891F90" w:rsidRPr="00DA532C" w:rsidRDefault="00891F90" w:rsidP="00DA532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A532C">
        <w:rPr>
          <w:rFonts w:ascii="Arial" w:hAnsi="Arial" w:cs="Arial"/>
          <w:sz w:val="24"/>
          <w:szCs w:val="24"/>
        </w:rPr>
        <w:t xml:space="preserve">Caberá a contratada a responsabilidade técnica de execução dos serviços objeto da contratação, devendo preparar a anotação de responsabilidade técnica, com posterior pagamento referente à respectiva taxa, conduzindo todo e qualquer procedimento junto ao Conselho Regional do profissional responsável. </w:t>
      </w:r>
    </w:p>
    <w:p w:rsidR="00891F90" w:rsidRPr="00DA532C" w:rsidRDefault="00891F90" w:rsidP="00DA532C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91F90" w:rsidRPr="00DA532C" w:rsidRDefault="00891F90" w:rsidP="00DA532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bookmarkStart w:id="7" w:name="_Toc236562021"/>
      <w:r w:rsidRPr="00DA532C">
        <w:rPr>
          <w:rFonts w:ascii="Arial" w:hAnsi="Arial" w:cs="Arial"/>
          <w:sz w:val="24"/>
          <w:szCs w:val="24"/>
        </w:rPr>
        <w:t>Administração, ferramentas, EPI e EPC</w:t>
      </w:r>
      <w:bookmarkEnd w:id="7"/>
    </w:p>
    <w:p w:rsidR="00891F90" w:rsidRPr="00DA532C" w:rsidRDefault="00891F90" w:rsidP="00DA532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A532C">
        <w:rPr>
          <w:rFonts w:ascii="Arial" w:hAnsi="Arial" w:cs="Arial"/>
          <w:sz w:val="24"/>
          <w:szCs w:val="24"/>
        </w:rPr>
        <w:t>Todos os custos relacionados à Administração local relativos à execução dos serviços, tais como, horas do engenheiro</w:t>
      </w:r>
      <w:r w:rsidR="0091115F" w:rsidRPr="00DA532C">
        <w:rPr>
          <w:rFonts w:ascii="Arial" w:hAnsi="Arial" w:cs="Arial"/>
          <w:sz w:val="24"/>
          <w:szCs w:val="24"/>
        </w:rPr>
        <w:t xml:space="preserve"> </w:t>
      </w:r>
      <w:r w:rsidRPr="00DA532C">
        <w:rPr>
          <w:rFonts w:ascii="Arial" w:hAnsi="Arial" w:cs="Arial"/>
          <w:sz w:val="24"/>
          <w:szCs w:val="24"/>
        </w:rPr>
        <w:t>(a)</w:t>
      </w:r>
      <w:r w:rsidR="00E67420" w:rsidRPr="00DA532C">
        <w:rPr>
          <w:rFonts w:ascii="Arial" w:hAnsi="Arial" w:cs="Arial"/>
          <w:sz w:val="24"/>
          <w:szCs w:val="24"/>
        </w:rPr>
        <w:t xml:space="preserve"> ou arquiteto</w:t>
      </w:r>
      <w:r w:rsidR="0091115F" w:rsidRPr="00DA532C">
        <w:rPr>
          <w:rFonts w:ascii="Arial" w:hAnsi="Arial" w:cs="Arial"/>
          <w:sz w:val="24"/>
          <w:szCs w:val="24"/>
        </w:rPr>
        <w:t xml:space="preserve"> </w:t>
      </w:r>
      <w:r w:rsidR="00E67420" w:rsidRPr="00DA532C">
        <w:rPr>
          <w:rFonts w:ascii="Arial" w:hAnsi="Arial" w:cs="Arial"/>
          <w:sz w:val="24"/>
          <w:szCs w:val="24"/>
        </w:rPr>
        <w:t>(a)</w:t>
      </w:r>
      <w:r w:rsidRPr="00DA532C">
        <w:rPr>
          <w:rFonts w:ascii="Arial" w:hAnsi="Arial" w:cs="Arial"/>
          <w:sz w:val="24"/>
          <w:szCs w:val="24"/>
        </w:rPr>
        <w:t>, horas do encarregado</w:t>
      </w:r>
      <w:r w:rsidR="0091115F" w:rsidRPr="00DA532C">
        <w:rPr>
          <w:rFonts w:ascii="Arial" w:hAnsi="Arial" w:cs="Arial"/>
          <w:sz w:val="24"/>
          <w:szCs w:val="24"/>
        </w:rPr>
        <w:t xml:space="preserve"> </w:t>
      </w:r>
      <w:r w:rsidRPr="00DA532C">
        <w:rPr>
          <w:rFonts w:ascii="Arial" w:hAnsi="Arial" w:cs="Arial"/>
          <w:sz w:val="24"/>
          <w:szCs w:val="24"/>
        </w:rPr>
        <w:t>(s), ferramentas, Segurança e Medicina do Trabalho – incluindo equipamentos de proteção individual e coletiva –</w:t>
      </w:r>
      <w:r w:rsidR="00E67420" w:rsidRPr="00DA532C">
        <w:rPr>
          <w:rFonts w:ascii="Arial" w:hAnsi="Arial" w:cs="Arial"/>
          <w:sz w:val="24"/>
          <w:szCs w:val="24"/>
        </w:rPr>
        <w:t xml:space="preserve"> Segurança do local - </w:t>
      </w:r>
      <w:r w:rsidRPr="00DA532C">
        <w:rPr>
          <w:rFonts w:ascii="Arial" w:hAnsi="Arial" w:cs="Arial"/>
          <w:sz w:val="24"/>
          <w:szCs w:val="24"/>
        </w:rPr>
        <w:t>entre outros, deverão ser considerados em compos</w:t>
      </w:r>
      <w:r w:rsidR="00E67420" w:rsidRPr="00DA532C">
        <w:rPr>
          <w:rFonts w:ascii="Arial" w:hAnsi="Arial" w:cs="Arial"/>
          <w:sz w:val="24"/>
          <w:szCs w:val="24"/>
        </w:rPr>
        <w:t>ição de preço unitário próprias.</w:t>
      </w:r>
    </w:p>
    <w:p w:rsidR="00891F90" w:rsidRPr="00DA532C" w:rsidRDefault="00891F90" w:rsidP="00DA532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A532C">
        <w:rPr>
          <w:rFonts w:ascii="Arial" w:hAnsi="Arial" w:cs="Arial"/>
          <w:sz w:val="24"/>
          <w:szCs w:val="24"/>
        </w:rPr>
        <w:t xml:space="preserve">A administração do serviço deverá contar necessariamente com dedicação de </w:t>
      </w:r>
      <w:r w:rsidR="00E67420" w:rsidRPr="00DA532C">
        <w:rPr>
          <w:rFonts w:ascii="Arial" w:hAnsi="Arial" w:cs="Arial"/>
          <w:sz w:val="24"/>
          <w:szCs w:val="24"/>
        </w:rPr>
        <w:t>um</w:t>
      </w:r>
      <w:r w:rsidRPr="00DA532C">
        <w:rPr>
          <w:rFonts w:ascii="Arial" w:hAnsi="Arial" w:cs="Arial"/>
          <w:sz w:val="24"/>
          <w:szCs w:val="24"/>
        </w:rPr>
        <w:t xml:space="preserve"> turno (0</w:t>
      </w:r>
      <w:r w:rsidR="00E67420" w:rsidRPr="00DA532C">
        <w:rPr>
          <w:rFonts w:ascii="Arial" w:hAnsi="Arial" w:cs="Arial"/>
          <w:sz w:val="24"/>
          <w:szCs w:val="24"/>
        </w:rPr>
        <w:t>8</w:t>
      </w:r>
      <w:r w:rsidRPr="00DA532C">
        <w:rPr>
          <w:rFonts w:ascii="Arial" w:hAnsi="Arial" w:cs="Arial"/>
          <w:sz w:val="24"/>
          <w:szCs w:val="24"/>
        </w:rPr>
        <w:t xml:space="preserve"> horas diárias) do encarregado experiente para o acompanhamento das atividades/serviços, e dedicação do profissional responsável técnico, por no mínimo 60 horas mensais, no local dos serviços. </w:t>
      </w:r>
    </w:p>
    <w:p w:rsidR="00891F90" w:rsidRPr="00DA532C" w:rsidRDefault="00891F90" w:rsidP="00DA532C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91F90" w:rsidRPr="00DA532C" w:rsidRDefault="00891F90" w:rsidP="00DA532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A532C">
        <w:rPr>
          <w:rFonts w:ascii="Arial" w:hAnsi="Arial" w:cs="Arial"/>
          <w:sz w:val="24"/>
          <w:szCs w:val="24"/>
        </w:rPr>
        <w:t>Placa de Identificação do Serviço</w:t>
      </w:r>
    </w:p>
    <w:p w:rsidR="00891F90" w:rsidRPr="00DA532C" w:rsidRDefault="00891F90" w:rsidP="00DA532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A532C">
        <w:rPr>
          <w:rFonts w:ascii="Arial" w:hAnsi="Arial" w:cs="Arial"/>
          <w:sz w:val="24"/>
          <w:szCs w:val="24"/>
        </w:rPr>
        <w:t>No canteiro, ou em local determinado pela fiscalização, será colocada placa indicativa em chapa zincada com acabamento em pintura esmalte sintético ou de lona com estrutura metálica e letreiro adesivado, medindo 3,00 x 2,00m, apresentando as características do serviço, obedecendo ao modelo fornecido pela JFPB.</w:t>
      </w:r>
    </w:p>
    <w:p w:rsidR="00891F90" w:rsidRPr="00DA532C" w:rsidRDefault="00891F90" w:rsidP="00DA532C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91F90" w:rsidRPr="00DA532C" w:rsidRDefault="00891F90" w:rsidP="00DA532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bookmarkStart w:id="8" w:name="_Toc204425417"/>
      <w:bookmarkStart w:id="9" w:name="_Toc236562022"/>
      <w:r w:rsidRPr="00DA532C">
        <w:rPr>
          <w:rFonts w:ascii="Arial" w:hAnsi="Arial" w:cs="Arial"/>
          <w:sz w:val="24"/>
          <w:szCs w:val="24"/>
        </w:rPr>
        <w:t>Limpeza permanente, inclusive retirada de entulho</w:t>
      </w:r>
      <w:bookmarkEnd w:id="8"/>
      <w:bookmarkEnd w:id="9"/>
    </w:p>
    <w:p w:rsidR="00891F90" w:rsidRPr="00DA532C" w:rsidRDefault="00891F90" w:rsidP="00DA532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A532C">
        <w:rPr>
          <w:rFonts w:ascii="Arial" w:hAnsi="Arial" w:cs="Arial"/>
          <w:sz w:val="24"/>
          <w:szCs w:val="24"/>
        </w:rPr>
        <w:t xml:space="preserve">É fundamental que A CONTRATADA mantenha </w:t>
      </w:r>
      <w:r w:rsidR="00261F6C" w:rsidRPr="00DA532C">
        <w:rPr>
          <w:rFonts w:ascii="Arial" w:hAnsi="Arial" w:cs="Arial"/>
          <w:sz w:val="24"/>
          <w:szCs w:val="24"/>
        </w:rPr>
        <w:t>todo o local e entorno</w:t>
      </w:r>
      <w:r w:rsidRPr="00DA532C">
        <w:rPr>
          <w:rFonts w:ascii="Arial" w:hAnsi="Arial" w:cs="Arial"/>
          <w:sz w:val="24"/>
          <w:szCs w:val="24"/>
        </w:rPr>
        <w:t xml:space="preserve"> limpos, dada sua característica. Também deverá ser considerado a remoção diária de entulho, devendo a caçamba ficar posicionada em local a ser definido pela FISCALIZAÇÃO. </w:t>
      </w:r>
    </w:p>
    <w:p w:rsidR="00891F90" w:rsidRPr="00DA532C" w:rsidRDefault="00891F90" w:rsidP="00DA532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A532C">
        <w:rPr>
          <w:rFonts w:ascii="Arial" w:hAnsi="Arial" w:cs="Arial"/>
          <w:sz w:val="24"/>
          <w:szCs w:val="24"/>
        </w:rPr>
        <w:t>À medida que as etapas da obra forem concluídas, A CONTRATADA deverá providenciar a limpeza final dos locais readequados a fim de que possam ser vistoriados pela FISCALIZAÇÃO.</w:t>
      </w:r>
    </w:p>
    <w:p w:rsidR="00891F90" w:rsidRPr="00DA532C" w:rsidRDefault="00891F90" w:rsidP="00DA532C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53710A" w:rsidRPr="00DA532C" w:rsidRDefault="00891F90" w:rsidP="00DA532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A532C">
        <w:rPr>
          <w:rFonts w:ascii="Arial" w:hAnsi="Arial" w:cs="Arial"/>
          <w:sz w:val="24"/>
          <w:szCs w:val="24"/>
        </w:rPr>
        <w:t>A CONTRATADA será responsável pela limpeza da área, ao término dos serviços, que deverá entregar o ambiente em condição de uso imediato.</w:t>
      </w:r>
      <w:bookmarkStart w:id="10" w:name="_Toc236562039"/>
    </w:p>
    <w:p w:rsidR="0053710A" w:rsidRPr="00DA532C" w:rsidRDefault="0053710A" w:rsidP="00DA532C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91F90" w:rsidRPr="00DA532C" w:rsidRDefault="00891F90" w:rsidP="00DA532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A532C">
        <w:rPr>
          <w:rFonts w:ascii="Arial" w:hAnsi="Arial" w:cs="Arial"/>
          <w:sz w:val="24"/>
          <w:szCs w:val="24"/>
        </w:rPr>
        <w:t>PISOS</w:t>
      </w:r>
      <w:bookmarkEnd w:id="10"/>
    </w:p>
    <w:p w:rsidR="00891F90" w:rsidRPr="00DA532C" w:rsidRDefault="00891F90" w:rsidP="00DA532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bookmarkStart w:id="11" w:name="_Toc236562041"/>
      <w:r w:rsidRPr="00DA532C">
        <w:rPr>
          <w:rFonts w:ascii="Arial" w:hAnsi="Arial" w:cs="Arial"/>
          <w:sz w:val="24"/>
          <w:szCs w:val="24"/>
        </w:rPr>
        <w:t xml:space="preserve">Regularização </w:t>
      </w:r>
      <w:bookmarkEnd w:id="11"/>
    </w:p>
    <w:p w:rsidR="002010AD" w:rsidRPr="00DA532C" w:rsidRDefault="00891F90" w:rsidP="00DA532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A532C">
        <w:rPr>
          <w:rFonts w:ascii="Arial" w:hAnsi="Arial" w:cs="Arial"/>
          <w:sz w:val="24"/>
          <w:szCs w:val="24"/>
        </w:rPr>
        <w:t xml:space="preserve">Regularização da superfície receberá o piso </w:t>
      </w:r>
      <w:r w:rsidR="00CE0B5D" w:rsidRPr="00DA532C">
        <w:rPr>
          <w:rFonts w:ascii="Arial" w:hAnsi="Arial" w:cs="Arial"/>
          <w:sz w:val="24"/>
          <w:szCs w:val="24"/>
        </w:rPr>
        <w:t>em concreto</w:t>
      </w:r>
      <w:r w:rsidR="00211759" w:rsidRPr="00DA532C">
        <w:rPr>
          <w:rFonts w:ascii="Arial" w:hAnsi="Arial" w:cs="Arial"/>
          <w:sz w:val="24"/>
          <w:szCs w:val="24"/>
        </w:rPr>
        <w:t xml:space="preserve"> </w:t>
      </w:r>
      <w:r w:rsidR="00C37A82" w:rsidRPr="00DA532C">
        <w:rPr>
          <w:rFonts w:ascii="Arial" w:hAnsi="Arial" w:cs="Arial"/>
          <w:sz w:val="24"/>
          <w:szCs w:val="24"/>
        </w:rPr>
        <w:t>moldado in loco</w:t>
      </w:r>
      <w:r w:rsidRPr="00DA532C">
        <w:rPr>
          <w:rFonts w:ascii="Arial" w:hAnsi="Arial" w:cs="Arial"/>
          <w:sz w:val="24"/>
          <w:szCs w:val="24"/>
        </w:rPr>
        <w:t xml:space="preserve">. Durante a execução deve-se observar o nivelamento do piso, para que não haja problemas na montagem e nivelamento </w:t>
      </w:r>
      <w:r w:rsidR="00FD65F1" w:rsidRPr="00DA532C">
        <w:rPr>
          <w:rFonts w:ascii="Arial" w:hAnsi="Arial" w:cs="Arial"/>
          <w:sz w:val="24"/>
          <w:szCs w:val="24"/>
        </w:rPr>
        <w:t xml:space="preserve">do encontro do </w:t>
      </w:r>
      <w:r w:rsidR="00CE0B5D" w:rsidRPr="00DA532C">
        <w:rPr>
          <w:rFonts w:ascii="Arial" w:hAnsi="Arial" w:cs="Arial"/>
          <w:sz w:val="24"/>
          <w:szCs w:val="24"/>
        </w:rPr>
        <w:t>piso com o meio fio</w:t>
      </w:r>
      <w:r w:rsidR="00211759" w:rsidRPr="00DA532C">
        <w:rPr>
          <w:rFonts w:ascii="Arial" w:hAnsi="Arial" w:cs="Arial"/>
          <w:sz w:val="24"/>
          <w:szCs w:val="24"/>
        </w:rPr>
        <w:t xml:space="preserve">, o mesmo deverá ser realizado o sarrafeamento </w:t>
      </w:r>
      <w:r w:rsidR="00AE0AC0" w:rsidRPr="00DA532C">
        <w:rPr>
          <w:rFonts w:ascii="Arial" w:hAnsi="Arial" w:cs="Arial"/>
          <w:sz w:val="24"/>
          <w:szCs w:val="24"/>
        </w:rPr>
        <w:t xml:space="preserve">e desempeno do concreto </w:t>
      </w:r>
      <w:r w:rsidR="00211759" w:rsidRPr="00DA532C">
        <w:rPr>
          <w:rFonts w:ascii="Arial" w:hAnsi="Arial" w:cs="Arial"/>
          <w:sz w:val="24"/>
          <w:szCs w:val="24"/>
        </w:rPr>
        <w:t>para que a superfície fique mais lisa.</w:t>
      </w:r>
      <w:r w:rsidRPr="00DA532C">
        <w:rPr>
          <w:rFonts w:ascii="Arial" w:hAnsi="Arial" w:cs="Arial"/>
          <w:sz w:val="24"/>
          <w:szCs w:val="24"/>
        </w:rPr>
        <w:t xml:space="preserve"> </w:t>
      </w:r>
      <w:r w:rsidR="00CE0B5D" w:rsidRPr="00DA532C">
        <w:rPr>
          <w:rFonts w:ascii="Arial" w:hAnsi="Arial" w:cs="Arial"/>
          <w:sz w:val="24"/>
          <w:szCs w:val="24"/>
        </w:rPr>
        <w:t>A</w:t>
      </w:r>
      <w:r w:rsidRPr="00DA532C">
        <w:rPr>
          <w:rFonts w:ascii="Arial" w:hAnsi="Arial" w:cs="Arial"/>
          <w:sz w:val="24"/>
          <w:szCs w:val="24"/>
        </w:rPr>
        <w:t>pós a execução, o ambiente deverá estar limpo.</w:t>
      </w:r>
      <w:r w:rsidR="002010AD" w:rsidRPr="00DA532C">
        <w:rPr>
          <w:rFonts w:ascii="Arial" w:hAnsi="Arial" w:cs="Arial"/>
          <w:sz w:val="24"/>
          <w:szCs w:val="24"/>
        </w:rPr>
        <w:t xml:space="preserve"> </w:t>
      </w:r>
      <w:r w:rsidR="00211759" w:rsidRPr="00DA532C">
        <w:rPr>
          <w:rFonts w:ascii="Arial" w:hAnsi="Arial" w:cs="Arial"/>
          <w:sz w:val="24"/>
          <w:szCs w:val="24"/>
        </w:rPr>
        <w:t>Todo o piso d</w:t>
      </w:r>
      <w:r w:rsidR="002010AD" w:rsidRPr="00DA532C">
        <w:rPr>
          <w:rFonts w:ascii="Arial" w:hAnsi="Arial" w:cs="Arial"/>
          <w:sz w:val="24"/>
          <w:szCs w:val="24"/>
        </w:rPr>
        <w:t>everá conter as juntas</w:t>
      </w:r>
      <w:r w:rsidR="00600059" w:rsidRPr="00DA532C">
        <w:rPr>
          <w:rFonts w:ascii="Arial" w:hAnsi="Arial" w:cs="Arial"/>
          <w:sz w:val="24"/>
          <w:szCs w:val="24"/>
        </w:rPr>
        <w:t xml:space="preserve"> de dilatação a cada </w:t>
      </w:r>
      <w:r w:rsidR="004C0F9B" w:rsidRPr="00DA532C">
        <w:rPr>
          <w:rFonts w:ascii="Arial" w:hAnsi="Arial" w:cs="Arial"/>
          <w:sz w:val="24"/>
          <w:szCs w:val="24"/>
        </w:rPr>
        <w:t>2.00</w:t>
      </w:r>
      <w:r w:rsidR="00600059" w:rsidRPr="00DA532C">
        <w:rPr>
          <w:rFonts w:ascii="Arial" w:hAnsi="Arial" w:cs="Arial"/>
          <w:sz w:val="24"/>
          <w:szCs w:val="24"/>
        </w:rPr>
        <w:t xml:space="preserve"> metros.</w:t>
      </w:r>
    </w:p>
    <w:p w:rsidR="00891F90" w:rsidRPr="00DA532C" w:rsidRDefault="00891F90" w:rsidP="00DA532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A532C">
        <w:rPr>
          <w:rFonts w:ascii="Arial" w:hAnsi="Arial" w:cs="Arial"/>
          <w:sz w:val="24"/>
          <w:szCs w:val="24"/>
        </w:rPr>
        <w:t>A medição será por metro quadrado do piso.</w:t>
      </w:r>
      <w:r w:rsidR="00CD07D7" w:rsidRPr="00DA532C">
        <w:rPr>
          <w:rFonts w:ascii="Arial" w:hAnsi="Arial" w:cs="Arial"/>
          <w:sz w:val="24"/>
          <w:szCs w:val="24"/>
        </w:rPr>
        <w:t xml:space="preserve"> </w:t>
      </w:r>
    </w:p>
    <w:p w:rsidR="00891F90" w:rsidRPr="00DA532C" w:rsidRDefault="00891F90" w:rsidP="00DA532C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306F3C" w:rsidRPr="00DA532C" w:rsidRDefault="00306F3C" w:rsidP="00DA532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A532C">
        <w:rPr>
          <w:rFonts w:ascii="Arial" w:hAnsi="Arial" w:cs="Arial"/>
          <w:sz w:val="24"/>
          <w:szCs w:val="24"/>
        </w:rPr>
        <w:t>MOBILIÁRIO</w:t>
      </w:r>
    </w:p>
    <w:p w:rsidR="009C29EB" w:rsidRPr="00DA532C" w:rsidRDefault="009C29EB" w:rsidP="00DA532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A532C">
        <w:rPr>
          <w:rFonts w:ascii="Arial" w:hAnsi="Arial" w:cs="Arial"/>
          <w:sz w:val="24"/>
          <w:szCs w:val="24"/>
        </w:rPr>
        <w:t>Bancos</w:t>
      </w:r>
    </w:p>
    <w:p w:rsidR="00306F3C" w:rsidRPr="00DA532C" w:rsidRDefault="00306F3C" w:rsidP="00DA532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A532C">
        <w:rPr>
          <w:rFonts w:ascii="Arial" w:hAnsi="Arial" w:cs="Arial"/>
          <w:sz w:val="24"/>
          <w:szCs w:val="24"/>
        </w:rPr>
        <w:t>Implantação de bancos tipo padrão do município, sendo este em concreto</w:t>
      </w:r>
      <w:r w:rsidR="00DA532C" w:rsidRPr="00DA532C">
        <w:rPr>
          <w:rFonts w:ascii="Arial" w:hAnsi="Arial" w:cs="Arial"/>
          <w:sz w:val="24"/>
          <w:szCs w:val="24"/>
        </w:rPr>
        <w:t xml:space="preserve">. </w:t>
      </w:r>
      <w:r w:rsidR="00EB7CE6" w:rsidRPr="00DA532C">
        <w:rPr>
          <w:rFonts w:ascii="Arial" w:hAnsi="Arial" w:cs="Arial"/>
          <w:sz w:val="24"/>
          <w:szCs w:val="24"/>
        </w:rPr>
        <w:t xml:space="preserve"> </w:t>
      </w:r>
      <w:r w:rsidR="00AE0AC0" w:rsidRPr="00DA532C">
        <w:rPr>
          <w:rFonts w:ascii="Arial" w:hAnsi="Arial" w:cs="Arial"/>
          <w:sz w:val="24"/>
          <w:szCs w:val="24"/>
        </w:rPr>
        <w:t xml:space="preserve">A locação deverá </w:t>
      </w:r>
      <w:r w:rsidR="00DA532C" w:rsidRPr="00DA532C">
        <w:rPr>
          <w:rFonts w:ascii="Arial" w:hAnsi="Arial" w:cs="Arial"/>
          <w:sz w:val="24"/>
          <w:szCs w:val="24"/>
        </w:rPr>
        <w:t>seguir o projeto arquitetônico.</w:t>
      </w:r>
    </w:p>
    <w:p w:rsidR="004C0F9B" w:rsidRPr="00DA532C" w:rsidRDefault="00DA183A" w:rsidP="00DA532C">
      <w:pPr>
        <w:jc w:val="both"/>
        <w:rPr>
          <w:rFonts w:ascii="Arial" w:hAnsi="Arial" w:cs="Arial"/>
        </w:rPr>
      </w:pPr>
      <w:r w:rsidRPr="00DA532C">
        <w:rPr>
          <w:rFonts w:ascii="Arial" w:hAnsi="Arial" w:cs="Arial"/>
          <w:noProof/>
        </w:rPr>
        <w:lastRenderedPageBreak/>
        <w:drawing>
          <wp:inline distT="0" distB="0" distL="0" distR="0">
            <wp:extent cx="1276350" cy="1276350"/>
            <wp:effectExtent l="19050" t="0" r="0" b="0"/>
            <wp:docPr id="5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F9B" w:rsidRPr="00DA532C" w:rsidRDefault="004C0F9B" w:rsidP="00DA532C">
      <w:pPr>
        <w:jc w:val="both"/>
        <w:rPr>
          <w:rFonts w:ascii="Arial" w:hAnsi="Arial" w:cs="Arial"/>
        </w:rPr>
      </w:pPr>
      <w:r w:rsidRPr="00DA532C">
        <w:rPr>
          <w:rFonts w:ascii="Arial" w:hAnsi="Arial" w:cs="Arial"/>
        </w:rPr>
        <w:t>Imagem ilustrativa</w:t>
      </w:r>
    </w:p>
    <w:p w:rsidR="006E43E6" w:rsidRDefault="006E43E6" w:rsidP="00DA532C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600059" w:rsidRDefault="006E43E6" w:rsidP="00DA532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Mesa</w:t>
      </w:r>
    </w:p>
    <w:p w:rsidR="006E43E6" w:rsidRDefault="006E43E6" w:rsidP="00DA532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Implantação de mesa redonda (desenho em jogo de xadrez) em concreto com quatro bancos fixos.</w:t>
      </w:r>
    </w:p>
    <w:p w:rsidR="006E43E6" w:rsidRDefault="006E43E6" w:rsidP="00DA532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>
            <wp:extent cx="1666875" cy="1109513"/>
            <wp:effectExtent l="0" t="0" r="0" b="0"/>
            <wp:docPr id="1" name="Imagem 1" descr="Mesa em Concreto com Tabuleiro para Xadrez/Damas e 4 Banquetas -  Equipamentos e mobiliário - Setor Industrial (Taguatinga), Brasília  512690920 | OL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sa em Concreto com Tabuleiro para Xadrez/Damas e 4 Banquetas -  Equipamentos e mobiliário - Setor Industrial (Taguatinga), Brasília  512690920 | OLX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7651" cy="1110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3E6" w:rsidRPr="00DA532C" w:rsidRDefault="006E43E6" w:rsidP="006E43E6">
      <w:pPr>
        <w:jc w:val="both"/>
        <w:rPr>
          <w:rFonts w:ascii="Arial" w:hAnsi="Arial" w:cs="Arial"/>
        </w:rPr>
      </w:pPr>
      <w:r w:rsidRPr="00DA532C">
        <w:rPr>
          <w:rFonts w:ascii="Arial" w:hAnsi="Arial" w:cs="Arial"/>
        </w:rPr>
        <w:t>Imagem ilustrativa</w:t>
      </w:r>
    </w:p>
    <w:p w:rsidR="006E43E6" w:rsidRPr="00DA532C" w:rsidRDefault="006E43E6" w:rsidP="00DA532C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A532C" w:rsidRPr="00DA532C" w:rsidRDefault="00DA532C" w:rsidP="00DA532C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306F3C" w:rsidRPr="00DA532C" w:rsidRDefault="00306F3C" w:rsidP="00DA532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A532C">
        <w:rPr>
          <w:rFonts w:ascii="Arial" w:hAnsi="Arial" w:cs="Arial"/>
          <w:sz w:val="24"/>
          <w:szCs w:val="24"/>
        </w:rPr>
        <w:t>VEGETAÇÃO</w:t>
      </w:r>
    </w:p>
    <w:p w:rsidR="00306F3C" w:rsidRPr="00DA532C" w:rsidRDefault="008D7E17" w:rsidP="00DA532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A532C">
        <w:rPr>
          <w:rFonts w:ascii="Arial" w:hAnsi="Arial" w:cs="Arial"/>
          <w:sz w:val="24"/>
          <w:szCs w:val="24"/>
        </w:rPr>
        <w:t xml:space="preserve">Para a vegetação rasteira a grama </w:t>
      </w:r>
      <w:r w:rsidR="00DA532C" w:rsidRPr="00DA532C">
        <w:rPr>
          <w:rFonts w:ascii="Arial" w:hAnsi="Arial" w:cs="Arial"/>
          <w:sz w:val="24"/>
          <w:szCs w:val="24"/>
        </w:rPr>
        <w:t>São Carlos</w:t>
      </w:r>
      <w:r w:rsidRPr="00DA532C">
        <w:rPr>
          <w:rFonts w:ascii="Arial" w:hAnsi="Arial" w:cs="Arial"/>
          <w:sz w:val="24"/>
          <w:szCs w:val="24"/>
        </w:rPr>
        <w:t>, aplicada após correção do solo.</w:t>
      </w:r>
    </w:p>
    <w:p w:rsidR="00DA532C" w:rsidRDefault="00600059" w:rsidP="00DA532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A532C">
        <w:rPr>
          <w:rFonts w:ascii="Arial" w:hAnsi="Arial" w:cs="Arial"/>
          <w:sz w:val="24"/>
          <w:szCs w:val="24"/>
        </w:rPr>
        <w:t>O período de pega, durante 40 dias deverá ser acompanhado pela contratada</w:t>
      </w:r>
      <w:r w:rsidR="00AB2086" w:rsidRPr="00DA532C">
        <w:rPr>
          <w:rFonts w:ascii="Arial" w:hAnsi="Arial" w:cs="Arial"/>
          <w:sz w:val="24"/>
          <w:szCs w:val="24"/>
        </w:rPr>
        <w:t>.</w:t>
      </w:r>
    </w:p>
    <w:p w:rsidR="00DA532C" w:rsidRPr="00DA532C" w:rsidRDefault="00DA532C" w:rsidP="00DA532C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A532C" w:rsidRDefault="00274B27" w:rsidP="00A67BEC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DA532C">
        <w:rPr>
          <w:rFonts w:ascii="Arial" w:hAnsi="Arial" w:cs="Arial"/>
          <w:sz w:val="24"/>
          <w:szCs w:val="24"/>
        </w:rPr>
        <w:t xml:space="preserve">Unaí, </w:t>
      </w:r>
      <w:r w:rsidR="00A67BEC">
        <w:rPr>
          <w:rFonts w:ascii="Arial" w:hAnsi="Arial" w:cs="Arial"/>
          <w:sz w:val="24"/>
          <w:szCs w:val="24"/>
        </w:rPr>
        <w:t>23</w:t>
      </w:r>
      <w:r w:rsidR="00DA532C" w:rsidRPr="00DA532C">
        <w:rPr>
          <w:rFonts w:ascii="Arial" w:hAnsi="Arial" w:cs="Arial"/>
          <w:sz w:val="24"/>
          <w:szCs w:val="24"/>
        </w:rPr>
        <w:t xml:space="preserve"> </w:t>
      </w:r>
      <w:r w:rsidR="00A67BEC">
        <w:rPr>
          <w:rFonts w:ascii="Arial" w:hAnsi="Arial" w:cs="Arial"/>
          <w:sz w:val="24"/>
          <w:szCs w:val="24"/>
        </w:rPr>
        <w:t>de Março</w:t>
      </w:r>
      <w:r w:rsidRPr="00DA532C">
        <w:rPr>
          <w:rFonts w:ascii="Arial" w:hAnsi="Arial" w:cs="Arial"/>
          <w:sz w:val="24"/>
          <w:szCs w:val="24"/>
        </w:rPr>
        <w:t xml:space="preserve"> de 20</w:t>
      </w:r>
      <w:r w:rsidR="00DA532C" w:rsidRPr="00DA532C">
        <w:rPr>
          <w:rFonts w:ascii="Arial" w:hAnsi="Arial" w:cs="Arial"/>
          <w:sz w:val="24"/>
          <w:szCs w:val="24"/>
        </w:rPr>
        <w:t>2</w:t>
      </w:r>
      <w:r w:rsidR="00A67BEC">
        <w:rPr>
          <w:rFonts w:ascii="Arial" w:hAnsi="Arial" w:cs="Arial"/>
          <w:sz w:val="24"/>
          <w:szCs w:val="24"/>
        </w:rPr>
        <w:t>3</w:t>
      </w:r>
    </w:p>
    <w:p w:rsidR="00DA532C" w:rsidRDefault="00DA532C" w:rsidP="00DA532C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A532C" w:rsidRDefault="00DA532C" w:rsidP="00DA532C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A532C" w:rsidRDefault="00DA532C" w:rsidP="00DA532C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A532C" w:rsidRPr="00DA532C" w:rsidRDefault="00DA532C" w:rsidP="00DA532C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261F6C" w:rsidRPr="00DA532C" w:rsidRDefault="00261F6C" w:rsidP="00DA532C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274B27" w:rsidRPr="00DA532C" w:rsidRDefault="00274B27" w:rsidP="00DA532C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DA532C">
        <w:rPr>
          <w:rFonts w:ascii="Arial" w:hAnsi="Arial" w:cs="Arial"/>
          <w:sz w:val="24"/>
          <w:szCs w:val="24"/>
        </w:rPr>
        <w:t>______________________________________</w:t>
      </w:r>
    </w:p>
    <w:tbl>
      <w:tblPr>
        <w:tblW w:w="5075" w:type="dxa"/>
        <w:tblInd w:w="193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5"/>
      </w:tblGrid>
      <w:tr w:rsidR="00891F90" w:rsidRPr="00DA532C" w:rsidTr="009D44C9">
        <w:trPr>
          <w:trHeight w:val="1420"/>
        </w:trPr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:rsidR="00891F90" w:rsidRPr="00DA532C" w:rsidRDefault="00DD4934" w:rsidP="00DA532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Flávia Luizi</w:t>
            </w:r>
          </w:p>
          <w:p w:rsidR="00891F90" w:rsidRPr="00DA532C" w:rsidRDefault="004F6A50" w:rsidP="00DA532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532C">
              <w:rPr>
                <w:rFonts w:ascii="Arial" w:hAnsi="Arial" w:cs="Arial"/>
                <w:sz w:val="24"/>
                <w:szCs w:val="24"/>
              </w:rPr>
              <w:t>Arquiteta e Urbanista</w:t>
            </w:r>
          </w:p>
          <w:p w:rsidR="00891F90" w:rsidRPr="00DA532C" w:rsidRDefault="00891F90" w:rsidP="00DA532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91F90" w:rsidRPr="00DA532C" w:rsidRDefault="00891F90" w:rsidP="00DA532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A532C">
        <w:rPr>
          <w:rFonts w:ascii="Arial" w:hAnsi="Arial" w:cs="Arial"/>
          <w:sz w:val="24"/>
          <w:szCs w:val="24"/>
        </w:rPr>
        <w:t xml:space="preserve">    </w:t>
      </w:r>
      <w:r w:rsidRPr="00DA532C">
        <w:rPr>
          <w:rFonts w:ascii="Arial" w:hAnsi="Arial" w:cs="Arial"/>
          <w:sz w:val="24"/>
          <w:szCs w:val="24"/>
        </w:rPr>
        <w:tab/>
      </w:r>
      <w:r w:rsidRPr="00DA532C">
        <w:rPr>
          <w:rFonts w:ascii="Arial" w:hAnsi="Arial" w:cs="Arial"/>
          <w:sz w:val="24"/>
          <w:szCs w:val="24"/>
        </w:rPr>
        <w:tab/>
        <w:t xml:space="preserve">      </w:t>
      </w:r>
    </w:p>
    <w:sectPr w:rsidR="00891F90" w:rsidRPr="00DA532C" w:rsidSect="00486D1C">
      <w:headerReference w:type="default" r:id="rId11"/>
      <w:footerReference w:type="even" r:id="rId12"/>
      <w:footerReference w:type="default" r:id="rId13"/>
      <w:headerReference w:type="first" r:id="rId14"/>
      <w:type w:val="continuous"/>
      <w:pgSz w:w="11906" w:h="16838" w:code="9"/>
      <w:pgMar w:top="1418" w:right="1606" w:bottom="18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B2B" w:rsidRDefault="00022B2B" w:rsidP="00891F90">
      <w:r>
        <w:separator/>
      </w:r>
    </w:p>
  </w:endnote>
  <w:endnote w:type="continuationSeparator" w:id="0">
    <w:p w:rsidR="00022B2B" w:rsidRDefault="00022B2B" w:rsidP="0089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F90" w:rsidRDefault="001B6F17" w:rsidP="00240AF4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891F90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91F90" w:rsidRDefault="00891F90" w:rsidP="002106A2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F90" w:rsidRPr="00082886" w:rsidRDefault="001B6F17" w:rsidP="002106A2">
    <w:pPr>
      <w:pStyle w:val="Rodap"/>
      <w:framePr w:wrap="around" w:vAnchor="text" w:hAnchor="margin" w:xAlign="right" w:y="1"/>
      <w:ind w:right="360"/>
      <w:jc w:val="right"/>
      <w:rPr>
        <w:rFonts w:ascii="Calibri" w:hAnsi="Calibri"/>
      </w:rPr>
    </w:pPr>
    <w:r>
      <w:rPr>
        <w:rStyle w:val="Nmerodepgina"/>
      </w:rPr>
      <w:fldChar w:fldCharType="begin"/>
    </w:r>
    <w:r w:rsidR="00891F90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BE13E1">
      <w:rPr>
        <w:rStyle w:val="Nmerodepgina"/>
        <w:noProof/>
      </w:rPr>
      <w:t>3</w:t>
    </w:r>
    <w:r>
      <w:rPr>
        <w:rStyle w:val="Nmerodepgina"/>
      </w:rPr>
      <w:fldChar w:fldCharType="end"/>
    </w:r>
    <w:r w:rsidR="00891F90" w:rsidRPr="00082886">
      <w:rPr>
        <w:rFonts w:ascii="Calibri" w:hAnsi="Calibri"/>
      </w:rPr>
      <w:t>/</w:t>
    </w:r>
    <w:fldSimple w:instr=" NUMPAGES   \* MERGEFORMAT ">
      <w:r w:rsidR="00BE13E1" w:rsidRPr="00BE13E1">
        <w:rPr>
          <w:rFonts w:ascii="Calibri" w:hAnsi="Calibri"/>
          <w:noProof/>
        </w:rPr>
        <w:t>3</w:t>
      </w:r>
    </w:fldSimple>
  </w:p>
  <w:p w:rsidR="00891F90" w:rsidRDefault="00891F90" w:rsidP="00240AF4">
    <w:pPr>
      <w:pStyle w:val="Rodap"/>
      <w:framePr w:wrap="around" w:vAnchor="text" w:hAnchor="margin" w:xAlign="right" w:y="1"/>
      <w:rPr>
        <w:rStyle w:val="Nmerodepgina"/>
      </w:rPr>
    </w:pPr>
  </w:p>
  <w:p w:rsidR="00891F90" w:rsidRDefault="00891F90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B2B" w:rsidRDefault="00022B2B" w:rsidP="00891F90">
      <w:r>
        <w:separator/>
      </w:r>
    </w:p>
  </w:footnote>
  <w:footnote w:type="continuationSeparator" w:id="0">
    <w:p w:rsidR="00022B2B" w:rsidRDefault="00022B2B" w:rsidP="00891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476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80"/>
      <w:gridCol w:w="7396"/>
    </w:tblGrid>
    <w:tr w:rsidR="00891F90" w:rsidTr="003F414F">
      <w:trPr>
        <w:trHeight w:val="906"/>
      </w:trPr>
      <w:tc>
        <w:tcPr>
          <w:tcW w:w="1080" w:type="dxa"/>
          <w:tcBorders>
            <w:left w:val="nil"/>
          </w:tcBorders>
          <w:vAlign w:val="center"/>
        </w:tcPr>
        <w:p w:rsidR="00891F90" w:rsidRPr="00821906" w:rsidRDefault="00891F90" w:rsidP="003F414F">
          <w:pPr>
            <w:rPr>
              <w:rFonts w:ascii="Century Gothic" w:hAnsi="Century Gothic"/>
              <w:sz w:val="22"/>
              <w:lang w:eastAsia="ja-JP"/>
            </w:rPr>
          </w:pPr>
        </w:p>
      </w:tc>
      <w:tc>
        <w:tcPr>
          <w:tcW w:w="7396" w:type="dxa"/>
          <w:tcBorders>
            <w:left w:val="nil"/>
          </w:tcBorders>
          <w:vAlign w:val="center"/>
        </w:tcPr>
        <w:p w:rsidR="00891F90" w:rsidRPr="00FD65F1" w:rsidRDefault="009D44C9" w:rsidP="00500B3D">
          <w:pPr>
            <w:spacing w:line="240" w:lineRule="exact"/>
            <w:ind w:right="-70"/>
            <w:jc w:val="center"/>
            <w:rPr>
              <w:rFonts w:ascii="Arial" w:hAnsi="Arial" w:cs="Arial"/>
              <w:b/>
            </w:rPr>
          </w:pPr>
          <w:r w:rsidRPr="00FD65F1">
            <w:rPr>
              <w:rFonts w:ascii="Arial" w:hAnsi="Arial" w:cs="Arial"/>
              <w:b/>
            </w:rPr>
            <w:t>MUNICÍPIO DE UNAÍ</w:t>
          </w:r>
        </w:p>
        <w:p w:rsidR="00A65F05" w:rsidRPr="00FD65F1" w:rsidRDefault="009D44C9" w:rsidP="00500B3D">
          <w:pPr>
            <w:spacing w:line="240" w:lineRule="exact"/>
            <w:ind w:right="-70"/>
            <w:jc w:val="center"/>
            <w:rPr>
              <w:rFonts w:ascii="Century Gothic" w:hAnsi="Century Gothic"/>
            </w:rPr>
          </w:pPr>
          <w:r w:rsidRPr="00FD65F1">
            <w:rPr>
              <w:rFonts w:ascii="Century Gothic" w:hAnsi="Century Gothic"/>
            </w:rPr>
            <w:t>SECRET</w:t>
          </w:r>
          <w:r w:rsidR="00500B3D" w:rsidRPr="00FD65F1">
            <w:rPr>
              <w:rFonts w:ascii="Century Gothic" w:hAnsi="Century Gothic"/>
            </w:rPr>
            <w:t>A</w:t>
          </w:r>
          <w:r w:rsidRPr="00FD65F1">
            <w:rPr>
              <w:rFonts w:ascii="Century Gothic" w:hAnsi="Century Gothic"/>
            </w:rPr>
            <w:t xml:space="preserve">RIA </w:t>
          </w:r>
          <w:r w:rsidR="00A65F05" w:rsidRPr="00FD65F1">
            <w:rPr>
              <w:rFonts w:ascii="Century Gothic" w:hAnsi="Century Gothic"/>
            </w:rPr>
            <w:t xml:space="preserve">MUNICIPAL </w:t>
          </w:r>
          <w:r w:rsidRPr="00FD65F1">
            <w:rPr>
              <w:rFonts w:ascii="Century Gothic" w:hAnsi="Century Gothic"/>
            </w:rPr>
            <w:t xml:space="preserve">DE OBRAS, INFRAESTRUTURA, </w:t>
          </w:r>
        </w:p>
        <w:p w:rsidR="00891F90" w:rsidRPr="00821906" w:rsidRDefault="009D44C9" w:rsidP="00500B3D">
          <w:pPr>
            <w:spacing w:line="240" w:lineRule="exact"/>
            <w:ind w:right="-70"/>
            <w:jc w:val="center"/>
            <w:rPr>
              <w:rFonts w:ascii="Arial" w:hAnsi="Arial" w:cs="Arial"/>
              <w:b/>
            </w:rPr>
          </w:pPr>
          <w:r w:rsidRPr="00FD65F1">
            <w:rPr>
              <w:rFonts w:ascii="Century Gothic" w:hAnsi="Century Gothic"/>
            </w:rPr>
            <w:t>TRÂNSITO E SERVIÇOS URBANOS</w:t>
          </w:r>
        </w:p>
      </w:tc>
    </w:tr>
  </w:tbl>
  <w:p w:rsidR="00891F90" w:rsidRPr="00F16E06" w:rsidRDefault="00891F90" w:rsidP="00FD65F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F90" w:rsidRDefault="00E67420" w:rsidP="00F16E06">
    <w:pPr>
      <w:pStyle w:val="Cabealho"/>
      <w:jc w:val="center"/>
    </w:pPr>
    <w:r w:rsidRPr="00E67420">
      <w:rPr>
        <w:noProof/>
      </w:rPr>
      <w:drawing>
        <wp:inline distT="0" distB="0" distL="0" distR="0">
          <wp:extent cx="554028" cy="593678"/>
          <wp:effectExtent l="19050" t="0" r="0" b="0"/>
          <wp:docPr id="4" name="Imagem 32" descr="brasao municipio unai m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brasao municipio unai m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5825" cy="59560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67420" w:rsidRPr="00102A97" w:rsidRDefault="00E67420" w:rsidP="00E67420">
    <w:pPr>
      <w:spacing w:line="240" w:lineRule="exact"/>
      <w:ind w:right="-70"/>
      <w:jc w:val="center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>MUNICÍPIO DE UNAÍ</w:t>
    </w:r>
  </w:p>
  <w:p w:rsidR="00E67420" w:rsidRDefault="00E67420" w:rsidP="00E67420">
    <w:pPr>
      <w:pStyle w:val="Cabealho"/>
      <w:jc w:val="center"/>
      <w:rPr>
        <w:rFonts w:ascii="Century Gothic" w:hAnsi="Century Gothic"/>
        <w:sz w:val="18"/>
        <w:szCs w:val="22"/>
      </w:rPr>
    </w:pPr>
    <w:r>
      <w:rPr>
        <w:rFonts w:ascii="Century Gothic" w:hAnsi="Century Gothic"/>
        <w:sz w:val="18"/>
        <w:szCs w:val="22"/>
      </w:rPr>
      <w:t xml:space="preserve">SECRETARIA </w:t>
    </w:r>
    <w:r w:rsidR="00A65F05">
      <w:rPr>
        <w:rFonts w:ascii="Century Gothic" w:hAnsi="Century Gothic"/>
        <w:sz w:val="18"/>
        <w:szCs w:val="22"/>
      </w:rPr>
      <w:t xml:space="preserve">MUNICIPAL </w:t>
    </w:r>
    <w:r>
      <w:rPr>
        <w:rFonts w:ascii="Century Gothic" w:hAnsi="Century Gothic"/>
        <w:sz w:val="18"/>
        <w:szCs w:val="22"/>
      </w:rPr>
      <w:t>DE OBRAS, INFRAESTRUTURA,</w:t>
    </w:r>
  </w:p>
  <w:p w:rsidR="00E67420" w:rsidRDefault="00E67420" w:rsidP="00E67420">
    <w:pPr>
      <w:pStyle w:val="Cabealho"/>
      <w:jc w:val="center"/>
    </w:pPr>
    <w:r>
      <w:rPr>
        <w:rFonts w:ascii="Century Gothic" w:hAnsi="Century Gothic"/>
        <w:sz w:val="18"/>
        <w:szCs w:val="22"/>
      </w:rPr>
      <w:t xml:space="preserve"> TRÂNSITO E SERVIÇOS URBANOS</w:t>
    </w:r>
  </w:p>
  <w:p w:rsidR="00E67420" w:rsidRDefault="00E67420" w:rsidP="00F16E06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6"/>
    <w:multiLevelType w:val="singleLevel"/>
    <w:tmpl w:val="00000006"/>
    <w:name w:val="WW8Num17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2">
    <w:nsid w:val="0000000B"/>
    <w:multiLevelType w:val="singleLevel"/>
    <w:tmpl w:val="0000000B"/>
    <w:name w:val="WW8Num25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3">
    <w:nsid w:val="0000000D"/>
    <w:multiLevelType w:val="singleLevel"/>
    <w:tmpl w:val="0000000D"/>
    <w:name w:val="WW8Num3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4">
    <w:nsid w:val="00000010"/>
    <w:multiLevelType w:val="singleLevel"/>
    <w:tmpl w:val="00000010"/>
    <w:name w:val="WW8Num40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OpenSymbol" w:hAnsi="OpenSymbol"/>
      </w:rPr>
    </w:lvl>
  </w:abstractNum>
  <w:abstractNum w:abstractNumId="5">
    <w:nsid w:val="00000013"/>
    <w:multiLevelType w:val="singleLevel"/>
    <w:tmpl w:val="00000013"/>
    <w:name w:val="WW8Num45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6">
    <w:nsid w:val="00556CF1"/>
    <w:multiLevelType w:val="hybridMultilevel"/>
    <w:tmpl w:val="05107B0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BD80718"/>
    <w:multiLevelType w:val="multilevel"/>
    <w:tmpl w:val="641858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5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9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14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194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24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295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34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4036"/>
      </w:pPr>
      <w:rPr>
        <w:rFonts w:hint="default"/>
      </w:rPr>
    </w:lvl>
  </w:abstractNum>
  <w:abstractNum w:abstractNumId="8">
    <w:nsid w:val="0D786D10"/>
    <w:multiLevelType w:val="hybridMultilevel"/>
    <w:tmpl w:val="A18AD7E4"/>
    <w:lvl w:ilvl="0" w:tplc="FFFFFFFF">
      <w:start w:val="1"/>
      <w:numFmt w:val="bullet"/>
      <w:pStyle w:val="bola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B915EF"/>
    <w:multiLevelType w:val="hybridMultilevel"/>
    <w:tmpl w:val="0D7A63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96708A"/>
    <w:multiLevelType w:val="multilevel"/>
    <w:tmpl w:val="641858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5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9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14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194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24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295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34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4036"/>
      </w:pPr>
      <w:rPr>
        <w:rFonts w:hint="default"/>
      </w:rPr>
    </w:lvl>
  </w:abstractNum>
  <w:abstractNum w:abstractNumId="11">
    <w:nsid w:val="265A0B85"/>
    <w:multiLevelType w:val="hybridMultilevel"/>
    <w:tmpl w:val="1FA681E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F7A66A0"/>
    <w:multiLevelType w:val="multilevel"/>
    <w:tmpl w:val="B5AC35A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>
    <w:nsid w:val="40EF58C6"/>
    <w:multiLevelType w:val="multilevel"/>
    <w:tmpl w:val="070A7AFE"/>
    <w:lvl w:ilvl="0">
      <w:start w:val="1"/>
      <w:numFmt w:val="decimal"/>
      <w:pStyle w:val="Ttulo1"/>
      <w:suff w:val="space"/>
      <w:lvlText w:val="Capítulo 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pStyle w:val="Ttulo2"/>
      <w:suff w:val="nothing"/>
      <w:lvlText w:val="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pStyle w:val="Ttulo3"/>
      <w:suff w:val="nothing"/>
      <w:lvlText w:val="%3%1"/>
      <w:lvlJc w:val="left"/>
      <w:pPr>
        <w:ind w:left="0" w:firstLine="0"/>
      </w:pPr>
      <w:rPr>
        <w:rFonts w:hint="default"/>
      </w:rPr>
    </w:lvl>
    <w:lvl w:ilvl="3">
      <w:start w:val="1"/>
      <w:numFmt w:val="bullet"/>
      <w:pStyle w:val="Ttulo4"/>
      <w:suff w:val="nothing"/>
      <w:lvlText w:val=""/>
      <w:lvlJc w:val="left"/>
      <w:pPr>
        <w:ind w:left="0" w:firstLine="284"/>
      </w:pPr>
      <w:rPr>
        <w:rFonts w:ascii="Symbol" w:hAnsi="Symbol" w:hint="default"/>
        <w:color w:val="auto"/>
      </w:rPr>
    </w:lvl>
    <w:lvl w:ilvl="4">
      <w:start w:val="1"/>
      <w:numFmt w:val="none"/>
      <w:pStyle w:val="Ttulo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Ttulo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Ttulo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Ttulo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Ttulo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4">
    <w:nsid w:val="433756EE"/>
    <w:multiLevelType w:val="hybridMultilevel"/>
    <w:tmpl w:val="426CBAA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C047C65"/>
    <w:multiLevelType w:val="multilevel"/>
    <w:tmpl w:val="641858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5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9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14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194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24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295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34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4036"/>
      </w:pPr>
      <w:rPr>
        <w:rFonts w:hint="default"/>
      </w:rPr>
    </w:lvl>
  </w:abstractNum>
  <w:abstractNum w:abstractNumId="16">
    <w:nsid w:val="54337CE6"/>
    <w:multiLevelType w:val="multilevel"/>
    <w:tmpl w:val="641858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5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9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14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194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24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295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34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4036"/>
      </w:pPr>
      <w:rPr>
        <w:rFonts w:hint="default"/>
      </w:rPr>
    </w:lvl>
  </w:abstractNum>
  <w:abstractNum w:abstractNumId="17">
    <w:nsid w:val="59653A36"/>
    <w:multiLevelType w:val="multilevel"/>
    <w:tmpl w:val="641858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5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9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14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194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24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295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34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4036"/>
      </w:pPr>
      <w:rPr>
        <w:rFonts w:hint="default"/>
      </w:rPr>
    </w:lvl>
  </w:abstractNum>
  <w:abstractNum w:abstractNumId="18">
    <w:nsid w:val="5AAE16B1"/>
    <w:multiLevelType w:val="multilevel"/>
    <w:tmpl w:val="0416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60212C10"/>
    <w:multiLevelType w:val="hybridMultilevel"/>
    <w:tmpl w:val="52BC54D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4F83B39"/>
    <w:multiLevelType w:val="multilevel"/>
    <w:tmpl w:val="641858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5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9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14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194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24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295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34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4036"/>
      </w:pPr>
      <w:rPr>
        <w:rFonts w:hint="default"/>
      </w:rPr>
    </w:lvl>
  </w:abstractNum>
  <w:abstractNum w:abstractNumId="21">
    <w:nsid w:val="6E7E16C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F9207C3"/>
    <w:multiLevelType w:val="multilevel"/>
    <w:tmpl w:val="641858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5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9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14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194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24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295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34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4036"/>
      </w:pPr>
      <w:rPr>
        <w:rFonts w:hint="default"/>
      </w:rPr>
    </w:lvl>
  </w:abstractNum>
  <w:abstractNum w:abstractNumId="23">
    <w:nsid w:val="735F65BB"/>
    <w:multiLevelType w:val="hybridMultilevel"/>
    <w:tmpl w:val="E9981F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5BB6134"/>
    <w:multiLevelType w:val="multilevel"/>
    <w:tmpl w:val="641858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5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9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14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194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24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295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34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4036"/>
      </w:pPr>
      <w:rPr>
        <w:rFonts w:hint="default"/>
      </w:rPr>
    </w:lvl>
  </w:abstractNum>
  <w:num w:numId="1">
    <w:abstractNumId w:val="13"/>
  </w:num>
  <w:num w:numId="2">
    <w:abstractNumId w:val="7"/>
  </w:num>
  <w:num w:numId="3">
    <w:abstractNumId w:val="8"/>
  </w:num>
  <w:num w:numId="4">
    <w:abstractNumId w:val="9"/>
  </w:num>
  <w:num w:numId="5">
    <w:abstractNumId w:val="23"/>
  </w:num>
  <w:num w:numId="6">
    <w:abstractNumId w:val="19"/>
  </w:num>
  <w:num w:numId="7">
    <w:abstractNumId w:val="6"/>
  </w:num>
  <w:num w:numId="8">
    <w:abstractNumId w:val="14"/>
  </w:num>
  <w:num w:numId="9">
    <w:abstractNumId w:val="11"/>
  </w:num>
  <w:num w:numId="10">
    <w:abstractNumId w:val="18"/>
  </w:num>
  <w:num w:numId="11">
    <w:abstractNumId w:val="12"/>
  </w:num>
  <w:num w:numId="12">
    <w:abstractNumId w:val="16"/>
  </w:num>
  <w:num w:numId="13">
    <w:abstractNumId w:val="10"/>
  </w:num>
  <w:num w:numId="14">
    <w:abstractNumId w:val="17"/>
  </w:num>
  <w:num w:numId="15">
    <w:abstractNumId w:val="22"/>
  </w:num>
  <w:num w:numId="16">
    <w:abstractNumId w:val="24"/>
  </w:num>
  <w:num w:numId="17">
    <w:abstractNumId w:val="5"/>
  </w:num>
  <w:num w:numId="18">
    <w:abstractNumId w:val="1"/>
  </w:num>
  <w:num w:numId="19">
    <w:abstractNumId w:val="0"/>
  </w:num>
  <w:num w:numId="20">
    <w:abstractNumId w:val="3"/>
  </w:num>
  <w:num w:numId="21">
    <w:abstractNumId w:val="2"/>
  </w:num>
  <w:num w:numId="22">
    <w:abstractNumId w:val="4"/>
  </w:num>
  <w:num w:numId="23">
    <w:abstractNumId w:val="20"/>
  </w:num>
  <w:num w:numId="24">
    <w:abstractNumId w:val="15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F90"/>
    <w:rsid w:val="00005D32"/>
    <w:rsid w:val="00022B2B"/>
    <w:rsid w:val="00040977"/>
    <w:rsid w:val="00044B40"/>
    <w:rsid w:val="00071444"/>
    <w:rsid w:val="00072AF4"/>
    <w:rsid w:val="000845E1"/>
    <w:rsid w:val="000B14CA"/>
    <w:rsid w:val="000B1673"/>
    <w:rsid w:val="000B3712"/>
    <w:rsid w:val="000E0A38"/>
    <w:rsid w:val="000E2ACB"/>
    <w:rsid w:val="000F748A"/>
    <w:rsid w:val="00144ABF"/>
    <w:rsid w:val="001457D7"/>
    <w:rsid w:val="0016328B"/>
    <w:rsid w:val="00175FC5"/>
    <w:rsid w:val="001B1883"/>
    <w:rsid w:val="001B23F8"/>
    <w:rsid w:val="001B6F17"/>
    <w:rsid w:val="001B756E"/>
    <w:rsid w:val="001E7938"/>
    <w:rsid w:val="002005B4"/>
    <w:rsid w:val="002010AD"/>
    <w:rsid w:val="00211759"/>
    <w:rsid w:val="00212C34"/>
    <w:rsid w:val="002235DB"/>
    <w:rsid w:val="00247FF0"/>
    <w:rsid w:val="00261F6C"/>
    <w:rsid w:val="00274B27"/>
    <w:rsid w:val="00282B04"/>
    <w:rsid w:val="002A3B6F"/>
    <w:rsid w:val="002A7BB4"/>
    <w:rsid w:val="002B4FB1"/>
    <w:rsid w:val="002C7801"/>
    <w:rsid w:val="002D28AC"/>
    <w:rsid w:val="002D304B"/>
    <w:rsid w:val="002F06AA"/>
    <w:rsid w:val="00304B2F"/>
    <w:rsid w:val="00306F3C"/>
    <w:rsid w:val="00344E58"/>
    <w:rsid w:val="00351A1F"/>
    <w:rsid w:val="0037703C"/>
    <w:rsid w:val="00380850"/>
    <w:rsid w:val="0039135C"/>
    <w:rsid w:val="003A5821"/>
    <w:rsid w:val="003B3BAF"/>
    <w:rsid w:val="003B7581"/>
    <w:rsid w:val="003D1039"/>
    <w:rsid w:val="003F0132"/>
    <w:rsid w:val="003F1F9D"/>
    <w:rsid w:val="00460A3A"/>
    <w:rsid w:val="00467A27"/>
    <w:rsid w:val="00473916"/>
    <w:rsid w:val="004C0F9B"/>
    <w:rsid w:val="004C4AF4"/>
    <w:rsid w:val="004F6A50"/>
    <w:rsid w:val="00500B3D"/>
    <w:rsid w:val="00507F11"/>
    <w:rsid w:val="005142E3"/>
    <w:rsid w:val="0053710A"/>
    <w:rsid w:val="005477CD"/>
    <w:rsid w:val="00562CB3"/>
    <w:rsid w:val="00574AC6"/>
    <w:rsid w:val="00582D7B"/>
    <w:rsid w:val="00593EC3"/>
    <w:rsid w:val="005A7C7F"/>
    <w:rsid w:val="005B1C82"/>
    <w:rsid w:val="005B4C0C"/>
    <w:rsid w:val="005C3CBB"/>
    <w:rsid w:val="005E140B"/>
    <w:rsid w:val="00600059"/>
    <w:rsid w:val="00621EA0"/>
    <w:rsid w:val="00637F04"/>
    <w:rsid w:val="0064200C"/>
    <w:rsid w:val="0068422F"/>
    <w:rsid w:val="006975E7"/>
    <w:rsid w:val="006A7424"/>
    <w:rsid w:val="006E43E6"/>
    <w:rsid w:val="0070087B"/>
    <w:rsid w:val="00737EE1"/>
    <w:rsid w:val="00760C97"/>
    <w:rsid w:val="00796B63"/>
    <w:rsid w:val="007A2A81"/>
    <w:rsid w:val="007E62A9"/>
    <w:rsid w:val="00837C26"/>
    <w:rsid w:val="00843E05"/>
    <w:rsid w:val="00857965"/>
    <w:rsid w:val="00877A70"/>
    <w:rsid w:val="00891F90"/>
    <w:rsid w:val="00895CF7"/>
    <w:rsid w:val="00897672"/>
    <w:rsid w:val="008D7E17"/>
    <w:rsid w:val="0091115F"/>
    <w:rsid w:val="009163EF"/>
    <w:rsid w:val="009167E7"/>
    <w:rsid w:val="0092339F"/>
    <w:rsid w:val="009243A9"/>
    <w:rsid w:val="00924C2E"/>
    <w:rsid w:val="009258F5"/>
    <w:rsid w:val="0095688B"/>
    <w:rsid w:val="00971863"/>
    <w:rsid w:val="00976150"/>
    <w:rsid w:val="00997CD6"/>
    <w:rsid w:val="009B7BFC"/>
    <w:rsid w:val="009C29EB"/>
    <w:rsid w:val="009D44C9"/>
    <w:rsid w:val="009E5F5A"/>
    <w:rsid w:val="00A051D6"/>
    <w:rsid w:val="00A07754"/>
    <w:rsid w:val="00A136B7"/>
    <w:rsid w:val="00A41CD2"/>
    <w:rsid w:val="00A5055F"/>
    <w:rsid w:val="00A65F05"/>
    <w:rsid w:val="00A67677"/>
    <w:rsid w:val="00A67BEC"/>
    <w:rsid w:val="00A81418"/>
    <w:rsid w:val="00A87570"/>
    <w:rsid w:val="00A87E9B"/>
    <w:rsid w:val="00A9074F"/>
    <w:rsid w:val="00AB2086"/>
    <w:rsid w:val="00AB4D1E"/>
    <w:rsid w:val="00AD1399"/>
    <w:rsid w:val="00AE0AC0"/>
    <w:rsid w:val="00AE27A0"/>
    <w:rsid w:val="00AF74EC"/>
    <w:rsid w:val="00B1476F"/>
    <w:rsid w:val="00B17980"/>
    <w:rsid w:val="00B52158"/>
    <w:rsid w:val="00B94121"/>
    <w:rsid w:val="00BA7649"/>
    <w:rsid w:val="00BE13E1"/>
    <w:rsid w:val="00BE4A61"/>
    <w:rsid w:val="00BF38B9"/>
    <w:rsid w:val="00C042E3"/>
    <w:rsid w:val="00C1391B"/>
    <w:rsid w:val="00C150C0"/>
    <w:rsid w:val="00C37A82"/>
    <w:rsid w:val="00C419F5"/>
    <w:rsid w:val="00C43A09"/>
    <w:rsid w:val="00C56E75"/>
    <w:rsid w:val="00C67975"/>
    <w:rsid w:val="00C71CEB"/>
    <w:rsid w:val="00CA288A"/>
    <w:rsid w:val="00CD07D7"/>
    <w:rsid w:val="00CD4A48"/>
    <w:rsid w:val="00CE0485"/>
    <w:rsid w:val="00CE0B5D"/>
    <w:rsid w:val="00D130FD"/>
    <w:rsid w:val="00D16473"/>
    <w:rsid w:val="00D25DCF"/>
    <w:rsid w:val="00D43C05"/>
    <w:rsid w:val="00D83445"/>
    <w:rsid w:val="00DA183A"/>
    <w:rsid w:val="00DA532C"/>
    <w:rsid w:val="00DD4934"/>
    <w:rsid w:val="00DF1BD4"/>
    <w:rsid w:val="00E02015"/>
    <w:rsid w:val="00E02C96"/>
    <w:rsid w:val="00E10CBA"/>
    <w:rsid w:val="00E256D1"/>
    <w:rsid w:val="00E31FC9"/>
    <w:rsid w:val="00E35915"/>
    <w:rsid w:val="00E67420"/>
    <w:rsid w:val="00E84622"/>
    <w:rsid w:val="00E974A5"/>
    <w:rsid w:val="00EB7CE6"/>
    <w:rsid w:val="00F33C61"/>
    <w:rsid w:val="00F400FC"/>
    <w:rsid w:val="00F91C56"/>
    <w:rsid w:val="00FC7E52"/>
    <w:rsid w:val="00FD65F1"/>
    <w:rsid w:val="00FE239A"/>
    <w:rsid w:val="00FF2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891F90"/>
    <w:pPr>
      <w:keepNext/>
      <w:numPr>
        <w:numId w:val="1"/>
      </w:numPr>
      <w:spacing w:before="360" w:after="240"/>
      <w:outlineLvl w:val="0"/>
    </w:pPr>
    <w:rPr>
      <w:rFonts w:ascii="Arial" w:hAnsi="Arial"/>
      <w:b/>
      <w:snapToGrid w:val="0"/>
      <w:kern w:val="28"/>
    </w:rPr>
  </w:style>
  <w:style w:type="paragraph" w:styleId="Ttulo2">
    <w:name w:val="heading 2"/>
    <w:basedOn w:val="Normal"/>
    <w:next w:val="Normal"/>
    <w:link w:val="Ttulo2Char"/>
    <w:qFormat/>
    <w:rsid w:val="00891F90"/>
    <w:pPr>
      <w:keepNext/>
      <w:numPr>
        <w:ilvl w:val="1"/>
        <w:numId w:val="1"/>
      </w:numPr>
      <w:tabs>
        <w:tab w:val="left" w:pos="1701"/>
      </w:tabs>
      <w:ind w:right="-1"/>
      <w:jc w:val="center"/>
      <w:outlineLvl w:val="1"/>
    </w:pPr>
    <w:rPr>
      <w:b/>
      <w:color w:val="000000"/>
      <w:sz w:val="24"/>
    </w:rPr>
  </w:style>
  <w:style w:type="paragraph" w:styleId="Ttulo3">
    <w:name w:val="heading 3"/>
    <w:basedOn w:val="Normal"/>
    <w:next w:val="Normal"/>
    <w:link w:val="Ttulo3Char"/>
    <w:qFormat/>
    <w:rsid w:val="00891F90"/>
    <w:pPr>
      <w:keepNext/>
      <w:numPr>
        <w:ilvl w:val="2"/>
        <w:numId w:val="1"/>
      </w:numPr>
      <w:jc w:val="center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har"/>
    <w:qFormat/>
    <w:rsid w:val="00891F90"/>
    <w:pPr>
      <w:keepNext/>
      <w:numPr>
        <w:ilvl w:val="3"/>
        <w:numId w:val="1"/>
      </w:numPr>
      <w:tabs>
        <w:tab w:val="left" w:pos="1701"/>
      </w:tabs>
      <w:spacing w:before="360" w:after="240"/>
      <w:jc w:val="both"/>
      <w:outlineLvl w:val="3"/>
    </w:pPr>
    <w:rPr>
      <w:b/>
      <w:sz w:val="24"/>
    </w:rPr>
  </w:style>
  <w:style w:type="paragraph" w:styleId="Ttulo5">
    <w:name w:val="heading 5"/>
    <w:basedOn w:val="Normal"/>
    <w:next w:val="Normal"/>
    <w:link w:val="Ttulo5Char"/>
    <w:qFormat/>
    <w:rsid w:val="00891F90"/>
    <w:pPr>
      <w:keepNext/>
      <w:numPr>
        <w:ilvl w:val="4"/>
        <w:numId w:val="1"/>
      </w:numPr>
      <w:jc w:val="center"/>
      <w:outlineLvl w:val="4"/>
    </w:pPr>
    <w:rPr>
      <w:b/>
      <w:sz w:val="24"/>
    </w:rPr>
  </w:style>
  <w:style w:type="paragraph" w:styleId="Ttulo6">
    <w:name w:val="heading 6"/>
    <w:basedOn w:val="Normal"/>
    <w:next w:val="Normal"/>
    <w:link w:val="Ttulo6Char"/>
    <w:qFormat/>
    <w:rsid w:val="00891F90"/>
    <w:pPr>
      <w:keepNext/>
      <w:numPr>
        <w:ilvl w:val="5"/>
        <w:numId w:val="1"/>
      </w:numPr>
      <w:jc w:val="both"/>
      <w:outlineLvl w:val="5"/>
    </w:pPr>
    <w:rPr>
      <w:sz w:val="24"/>
    </w:rPr>
  </w:style>
  <w:style w:type="paragraph" w:styleId="Ttulo7">
    <w:name w:val="heading 7"/>
    <w:basedOn w:val="Normal"/>
    <w:next w:val="Normal"/>
    <w:link w:val="Ttulo7Char"/>
    <w:qFormat/>
    <w:rsid w:val="00891F90"/>
    <w:pPr>
      <w:keepNext/>
      <w:numPr>
        <w:ilvl w:val="6"/>
        <w:numId w:val="1"/>
      </w:numPr>
      <w:jc w:val="both"/>
      <w:outlineLvl w:val="6"/>
    </w:pPr>
    <w:rPr>
      <w:b/>
      <w:color w:val="FF0000"/>
      <w:sz w:val="24"/>
    </w:rPr>
  </w:style>
  <w:style w:type="paragraph" w:styleId="Ttulo8">
    <w:name w:val="heading 8"/>
    <w:basedOn w:val="Normal"/>
    <w:next w:val="Normal"/>
    <w:link w:val="Ttulo8Char"/>
    <w:qFormat/>
    <w:rsid w:val="00891F90"/>
    <w:pPr>
      <w:keepNext/>
      <w:numPr>
        <w:ilvl w:val="7"/>
        <w:numId w:val="1"/>
      </w:numPr>
      <w:outlineLvl w:val="7"/>
    </w:pPr>
    <w:rPr>
      <w:b/>
      <w:snapToGrid w:val="0"/>
      <w:sz w:val="24"/>
    </w:rPr>
  </w:style>
  <w:style w:type="paragraph" w:styleId="Ttulo9">
    <w:name w:val="heading 9"/>
    <w:basedOn w:val="Normal"/>
    <w:next w:val="Normal"/>
    <w:link w:val="Ttulo9Char"/>
    <w:qFormat/>
    <w:rsid w:val="00891F90"/>
    <w:pPr>
      <w:keepNext/>
      <w:numPr>
        <w:ilvl w:val="8"/>
        <w:numId w:val="1"/>
      </w:numPr>
      <w:tabs>
        <w:tab w:val="left" w:pos="1701"/>
      </w:tabs>
      <w:spacing w:after="120" w:line="340" w:lineRule="exact"/>
      <w:outlineLvl w:val="8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891F90"/>
    <w:rPr>
      <w:rFonts w:ascii="Arial" w:eastAsia="Times New Roman" w:hAnsi="Arial" w:cs="Times New Roman"/>
      <w:b/>
      <w:snapToGrid w:val="0"/>
      <w:kern w:val="28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891F90"/>
    <w:rPr>
      <w:rFonts w:ascii="Times New Roman" w:eastAsia="Times New Roman" w:hAnsi="Times New Roman" w:cs="Times New Roman"/>
      <w:b/>
      <w:color w:val="000000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891F90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891F90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891F90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891F90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891F90"/>
    <w:rPr>
      <w:rFonts w:ascii="Times New Roman" w:eastAsia="Times New Roman" w:hAnsi="Times New Roman" w:cs="Times New Roman"/>
      <w:b/>
      <w:color w:val="FF0000"/>
      <w:sz w:val="24"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891F90"/>
    <w:rPr>
      <w:rFonts w:ascii="Times New Roman" w:eastAsia="Times New Roman" w:hAnsi="Times New Roman" w:cs="Times New Roman"/>
      <w:b/>
      <w:snapToGrid w:val="0"/>
      <w:sz w:val="24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891F90"/>
    <w:rPr>
      <w:rFonts w:ascii="Times New Roman" w:eastAsia="Times New Roman" w:hAnsi="Times New Roman" w:cs="Times New Roman"/>
      <w:sz w:val="24"/>
      <w:szCs w:val="20"/>
      <w:lang w:eastAsia="pt-BR"/>
    </w:rPr>
  </w:style>
  <w:style w:type="table" w:styleId="Tabelacomgrade">
    <w:name w:val="Table Grid"/>
    <w:basedOn w:val="Tabelanormal"/>
    <w:rsid w:val="00891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notaderodap">
    <w:name w:val="footnote text"/>
    <w:basedOn w:val="Normal"/>
    <w:link w:val="TextodenotaderodapChar"/>
    <w:semiHidden/>
    <w:rsid w:val="00891F90"/>
  </w:style>
  <w:style w:type="character" w:customStyle="1" w:styleId="TextodenotaderodapChar">
    <w:name w:val="Texto de nota de rodapé Char"/>
    <w:basedOn w:val="Fontepargpadro"/>
    <w:link w:val="Textodenotaderodap"/>
    <w:semiHidden/>
    <w:rsid w:val="00891F90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semiHidden/>
    <w:rsid w:val="00891F90"/>
    <w:rPr>
      <w:vertAlign w:val="superscript"/>
    </w:rPr>
  </w:style>
  <w:style w:type="character" w:styleId="Hyperlink">
    <w:name w:val="Hyperlink"/>
    <w:basedOn w:val="Fontepargpadro"/>
    <w:uiPriority w:val="99"/>
    <w:rsid w:val="00891F90"/>
    <w:rPr>
      <w:color w:val="0000FF"/>
      <w:u w:val="single"/>
    </w:rPr>
  </w:style>
  <w:style w:type="paragraph" w:customStyle="1" w:styleId="EstiloTtulo3esquerdaEspaamentoentrelinhas15linha">
    <w:name w:val="Estilo Título 3 + À esquerda Espaçamento entre linhas:  15 linha"/>
    <w:basedOn w:val="Ttulo3"/>
    <w:rsid w:val="00891F90"/>
    <w:pPr>
      <w:spacing w:line="360" w:lineRule="auto"/>
      <w:jc w:val="left"/>
    </w:pPr>
    <w:rPr>
      <w:bCs/>
    </w:rPr>
  </w:style>
  <w:style w:type="character" w:styleId="Refdecomentrio">
    <w:name w:val="annotation reference"/>
    <w:basedOn w:val="Fontepargpadro"/>
    <w:semiHidden/>
    <w:rsid w:val="00891F90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rsid w:val="00891F90"/>
  </w:style>
  <w:style w:type="character" w:customStyle="1" w:styleId="TextodecomentrioChar">
    <w:name w:val="Texto de comentário Char"/>
    <w:basedOn w:val="Fontepargpadro"/>
    <w:link w:val="Textodecomentrio"/>
    <w:semiHidden/>
    <w:rsid w:val="00891F90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rsid w:val="00891F9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891F90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semiHidden/>
    <w:rsid w:val="00891F9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891F90"/>
    <w:rPr>
      <w:rFonts w:ascii="Tahoma" w:eastAsia="Times New Roman" w:hAnsi="Tahoma" w:cs="Tahoma"/>
      <w:sz w:val="16"/>
      <w:szCs w:val="16"/>
      <w:lang w:eastAsia="pt-BR"/>
    </w:rPr>
  </w:style>
  <w:style w:type="paragraph" w:styleId="Sumrio2">
    <w:name w:val="toc 2"/>
    <w:basedOn w:val="Normal"/>
    <w:next w:val="Normal"/>
    <w:autoRedefine/>
    <w:uiPriority w:val="39"/>
    <w:rsid w:val="00891F90"/>
    <w:pPr>
      <w:tabs>
        <w:tab w:val="right" w:leader="dot" w:pos="9204"/>
      </w:tabs>
      <w:spacing w:line="360" w:lineRule="auto"/>
      <w:ind w:left="200"/>
    </w:pPr>
    <w:rPr>
      <w:rFonts w:ascii="Arial" w:hAnsi="Arial"/>
      <w:smallCaps/>
    </w:rPr>
  </w:style>
  <w:style w:type="paragraph" w:styleId="Sumrio3">
    <w:name w:val="toc 3"/>
    <w:basedOn w:val="Normal"/>
    <w:next w:val="Normal"/>
    <w:autoRedefine/>
    <w:uiPriority w:val="39"/>
    <w:rsid w:val="00891F90"/>
    <w:pPr>
      <w:ind w:left="400"/>
    </w:pPr>
    <w:rPr>
      <w:rFonts w:ascii="Arial" w:hAnsi="Arial"/>
      <w:i/>
      <w:iCs/>
    </w:rPr>
  </w:style>
  <w:style w:type="paragraph" w:styleId="MapadoDocumento">
    <w:name w:val="Document Map"/>
    <w:basedOn w:val="Normal"/>
    <w:link w:val="MapadoDocumentoChar"/>
    <w:semiHidden/>
    <w:rsid w:val="00891F90"/>
    <w:pPr>
      <w:shd w:val="clear" w:color="auto" w:fill="000080"/>
    </w:pPr>
    <w:rPr>
      <w:rFonts w:ascii="Tahoma" w:hAnsi="Tahoma" w:cs="Tahoma"/>
    </w:rPr>
  </w:style>
  <w:style w:type="character" w:customStyle="1" w:styleId="MapadoDocumentoChar">
    <w:name w:val="Mapa do Documento Char"/>
    <w:basedOn w:val="Fontepargpadro"/>
    <w:link w:val="MapadoDocumento"/>
    <w:semiHidden/>
    <w:rsid w:val="00891F90"/>
    <w:rPr>
      <w:rFonts w:ascii="Tahoma" w:eastAsia="Times New Roman" w:hAnsi="Tahoma" w:cs="Tahoma"/>
      <w:sz w:val="20"/>
      <w:szCs w:val="20"/>
      <w:shd w:val="clear" w:color="auto" w:fill="000080"/>
      <w:lang w:eastAsia="pt-BR"/>
    </w:rPr>
  </w:style>
  <w:style w:type="paragraph" w:customStyle="1" w:styleId="Estilo2">
    <w:name w:val="Estilo2"/>
    <w:basedOn w:val="Ttulo4"/>
    <w:rsid w:val="00891F90"/>
    <w:pPr>
      <w:keepNext w:val="0"/>
      <w:numPr>
        <w:ilvl w:val="0"/>
        <w:numId w:val="0"/>
      </w:numPr>
      <w:tabs>
        <w:tab w:val="clear" w:pos="1701"/>
      </w:tabs>
      <w:spacing w:before="240" w:after="60"/>
      <w:ind w:left="576"/>
    </w:pPr>
    <w:rPr>
      <w:rFonts w:ascii="Arial" w:hAnsi="Arial"/>
      <w:b w:val="0"/>
      <w:sz w:val="22"/>
      <w:szCs w:val="28"/>
    </w:rPr>
  </w:style>
  <w:style w:type="paragraph" w:customStyle="1" w:styleId="bolan">
    <w:name w:val="bola n"/>
    <w:basedOn w:val="Normal"/>
    <w:rsid w:val="00891F90"/>
    <w:pPr>
      <w:numPr>
        <w:numId w:val="3"/>
      </w:numPr>
      <w:spacing w:before="120" w:after="120"/>
      <w:jc w:val="both"/>
    </w:pPr>
    <w:rPr>
      <w:rFonts w:ascii="Arial" w:hAnsi="Arial"/>
      <w:sz w:val="22"/>
      <w:szCs w:val="24"/>
    </w:rPr>
  </w:style>
  <w:style w:type="paragraph" w:styleId="Cabealho">
    <w:name w:val="header"/>
    <w:basedOn w:val="Normal"/>
    <w:link w:val="CabealhoChar"/>
    <w:rsid w:val="00891F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91F90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891F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91F90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891F90"/>
  </w:style>
  <w:style w:type="paragraph" w:customStyle="1" w:styleId="Default">
    <w:name w:val="Default"/>
    <w:rsid w:val="00891F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styleId="NormalWeb">
    <w:name w:val="Normal (Web)"/>
    <w:basedOn w:val="Normal"/>
    <w:uiPriority w:val="99"/>
    <w:rsid w:val="00891F90"/>
    <w:pPr>
      <w:spacing w:before="100" w:beforeAutospacing="1" w:after="100" w:afterAutospacing="1"/>
    </w:pPr>
    <w:rPr>
      <w:sz w:val="24"/>
      <w:szCs w:val="24"/>
    </w:rPr>
  </w:style>
  <w:style w:type="character" w:styleId="Forte">
    <w:name w:val="Strong"/>
    <w:basedOn w:val="Fontepargpadro"/>
    <w:qFormat/>
    <w:rsid w:val="00891F90"/>
    <w:rPr>
      <w:b/>
      <w:bCs/>
    </w:rPr>
  </w:style>
  <w:style w:type="paragraph" w:styleId="PargrafodaLista">
    <w:name w:val="List Paragraph"/>
    <w:basedOn w:val="Normal"/>
    <w:uiPriority w:val="34"/>
    <w:qFormat/>
    <w:rsid w:val="00997CD6"/>
    <w:pPr>
      <w:ind w:left="720"/>
      <w:contextualSpacing/>
    </w:pPr>
  </w:style>
  <w:style w:type="paragraph" w:styleId="Legenda">
    <w:name w:val="caption"/>
    <w:basedOn w:val="Normal"/>
    <w:next w:val="Normal"/>
    <w:uiPriority w:val="35"/>
    <w:unhideWhenUsed/>
    <w:qFormat/>
    <w:rsid w:val="002A3B6F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891F90"/>
    <w:pPr>
      <w:keepNext/>
      <w:numPr>
        <w:numId w:val="1"/>
      </w:numPr>
      <w:spacing w:before="360" w:after="240"/>
      <w:outlineLvl w:val="0"/>
    </w:pPr>
    <w:rPr>
      <w:rFonts w:ascii="Arial" w:hAnsi="Arial"/>
      <w:b/>
      <w:snapToGrid w:val="0"/>
      <w:kern w:val="28"/>
    </w:rPr>
  </w:style>
  <w:style w:type="paragraph" w:styleId="Ttulo2">
    <w:name w:val="heading 2"/>
    <w:basedOn w:val="Normal"/>
    <w:next w:val="Normal"/>
    <w:link w:val="Ttulo2Char"/>
    <w:qFormat/>
    <w:rsid w:val="00891F90"/>
    <w:pPr>
      <w:keepNext/>
      <w:numPr>
        <w:ilvl w:val="1"/>
        <w:numId w:val="1"/>
      </w:numPr>
      <w:tabs>
        <w:tab w:val="left" w:pos="1701"/>
      </w:tabs>
      <w:ind w:right="-1"/>
      <w:jc w:val="center"/>
      <w:outlineLvl w:val="1"/>
    </w:pPr>
    <w:rPr>
      <w:b/>
      <w:color w:val="000000"/>
      <w:sz w:val="24"/>
    </w:rPr>
  </w:style>
  <w:style w:type="paragraph" w:styleId="Ttulo3">
    <w:name w:val="heading 3"/>
    <w:basedOn w:val="Normal"/>
    <w:next w:val="Normal"/>
    <w:link w:val="Ttulo3Char"/>
    <w:qFormat/>
    <w:rsid w:val="00891F90"/>
    <w:pPr>
      <w:keepNext/>
      <w:numPr>
        <w:ilvl w:val="2"/>
        <w:numId w:val="1"/>
      </w:numPr>
      <w:jc w:val="center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har"/>
    <w:qFormat/>
    <w:rsid w:val="00891F90"/>
    <w:pPr>
      <w:keepNext/>
      <w:numPr>
        <w:ilvl w:val="3"/>
        <w:numId w:val="1"/>
      </w:numPr>
      <w:tabs>
        <w:tab w:val="left" w:pos="1701"/>
      </w:tabs>
      <w:spacing w:before="360" w:after="240"/>
      <w:jc w:val="both"/>
      <w:outlineLvl w:val="3"/>
    </w:pPr>
    <w:rPr>
      <w:b/>
      <w:sz w:val="24"/>
    </w:rPr>
  </w:style>
  <w:style w:type="paragraph" w:styleId="Ttulo5">
    <w:name w:val="heading 5"/>
    <w:basedOn w:val="Normal"/>
    <w:next w:val="Normal"/>
    <w:link w:val="Ttulo5Char"/>
    <w:qFormat/>
    <w:rsid w:val="00891F90"/>
    <w:pPr>
      <w:keepNext/>
      <w:numPr>
        <w:ilvl w:val="4"/>
        <w:numId w:val="1"/>
      </w:numPr>
      <w:jc w:val="center"/>
      <w:outlineLvl w:val="4"/>
    </w:pPr>
    <w:rPr>
      <w:b/>
      <w:sz w:val="24"/>
    </w:rPr>
  </w:style>
  <w:style w:type="paragraph" w:styleId="Ttulo6">
    <w:name w:val="heading 6"/>
    <w:basedOn w:val="Normal"/>
    <w:next w:val="Normal"/>
    <w:link w:val="Ttulo6Char"/>
    <w:qFormat/>
    <w:rsid w:val="00891F90"/>
    <w:pPr>
      <w:keepNext/>
      <w:numPr>
        <w:ilvl w:val="5"/>
        <w:numId w:val="1"/>
      </w:numPr>
      <w:jc w:val="both"/>
      <w:outlineLvl w:val="5"/>
    </w:pPr>
    <w:rPr>
      <w:sz w:val="24"/>
    </w:rPr>
  </w:style>
  <w:style w:type="paragraph" w:styleId="Ttulo7">
    <w:name w:val="heading 7"/>
    <w:basedOn w:val="Normal"/>
    <w:next w:val="Normal"/>
    <w:link w:val="Ttulo7Char"/>
    <w:qFormat/>
    <w:rsid w:val="00891F90"/>
    <w:pPr>
      <w:keepNext/>
      <w:numPr>
        <w:ilvl w:val="6"/>
        <w:numId w:val="1"/>
      </w:numPr>
      <w:jc w:val="both"/>
      <w:outlineLvl w:val="6"/>
    </w:pPr>
    <w:rPr>
      <w:b/>
      <w:color w:val="FF0000"/>
      <w:sz w:val="24"/>
    </w:rPr>
  </w:style>
  <w:style w:type="paragraph" w:styleId="Ttulo8">
    <w:name w:val="heading 8"/>
    <w:basedOn w:val="Normal"/>
    <w:next w:val="Normal"/>
    <w:link w:val="Ttulo8Char"/>
    <w:qFormat/>
    <w:rsid w:val="00891F90"/>
    <w:pPr>
      <w:keepNext/>
      <w:numPr>
        <w:ilvl w:val="7"/>
        <w:numId w:val="1"/>
      </w:numPr>
      <w:outlineLvl w:val="7"/>
    </w:pPr>
    <w:rPr>
      <w:b/>
      <w:snapToGrid w:val="0"/>
      <w:sz w:val="24"/>
    </w:rPr>
  </w:style>
  <w:style w:type="paragraph" w:styleId="Ttulo9">
    <w:name w:val="heading 9"/>
    <w:basedOn w:val="Normal"/>
    <w:next w:val="Normal"/>
    <w:link w:val="Ttulo9Char"/>
    <w:qFormat/>
    <w:rsid w:val="00891F90"/>
    <w:pPr>
      <w:keepNext/>
      <w:numPr>
        <w:ilvl w:val="8"/>
        <w:numId w:val="1"/>
      </w:numPr>
      <w:tabs>
        <w:tab w:val="left" w:pos="1701"/>
      </w:tabs>
      <w:spacing w:after="120" w:line="340" w:lineRule="exact"/>
      <w:outlineLvl w:val="8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891F90"/>
    <w:rPr>
      <w:rFonts w:ascii="Arial" w:eastAsia="Times New Roman" w:hAnsi="Arial" w:cs="Times New Roman"/>
      <w:b/>
      <w:snapToGrid w:val="0"/>
      <w:kern w:val="28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891F90"/>
    <w:rPr>
      <w:rFonts w:ascii="Times New Roman" w:eastAsia="Times New Roman" w:hAnsi="Times New Roman" w:cs="Times New Roman"/>
      <w:b/>
      <w:color w:val="000000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891F90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891F90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891F90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891F90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891F90"/>
    <w:rPr>
      <w:rFonts w:ascii="Times New Roman" w:eastAsia="Times New Roman" w:hAnsi="Times New Roman" w:cs="Times New Roman"/>
      <w:b/>
      <w:color w:val="FF0000"/>
      <w:sz w:val="24"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891F90"/>
    <w:rPr>
      <w:rFonts w:ascii="Times New Roman" w:eastAsia="Times New Roman" w:hAnsi="Times New Roman" w:cs="Times New Roman"/>
      <w:b/>
      <w:snapToGrid w:val="0"/>
      <w:sz w:val="24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891F90"/>
    <w:rPr>
      <w:rFonts w:ascii="Times New Roman" w:eastAsia="Times New Roman" w:hAnsi="Times New Roman" w:cs="Times New Roman"/>
      <w:sz w:val="24"/>
      <w:szCs w:val="20"/>
      <w:lang w:eastAsia="pt-BR"/>
    </w:rPr>
  </w:style>
  <w:style w:type="table" w:styleId="Tabelacomgrade">
    <w:name w:val="Table Grid"/>
    <w:basedOn w:val="Tabelanormal"/>
    <w:rsid w:val="00891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notaderodap">
    <w:name w:val="footnote text"/>
    <w:basedOn w:val="Normal"/>
    <w:link w:val="TextodenotaderodapChar"/>
    <w:semiHidden/>
    <w:rsid w:val="00891F90"/>
  </w:style>
  <w:style w:type="character" w:customStyle="1" w:styleId="TextodenotaderodapChar">
    <w:name w:val="Texto de nota de rodapé Char"/>
    <w:basedOn w:val="Fontepargpadro"/>
    <w:link w:val="Textodenotaderodap"/>
    <w:semiHidden/>
    <w:rsid w:val="00891F90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semiHidden/>
    <w:rsid w:val="00891F90"/>
    <w:rPr>
      <w:vertAlign w:val="superscript"/>
    </w:rPr>
  </w:style>
  <w:style w:type="character" w:styleId="Hyperlink">
    <w:name w:val="Hyperlink"/>
    <w:basedOn w:val="Fontepargpadro"/>
    <w:uiPriority w:val="99"/>
    <w:rsid w:val="00891F90"/>
    <w:rPr>
      <w:color w:val="0000FF"/>
      <w:u w:val="single"/>
    </w:rPr>
  </w:style>
  <w:style w:type="paragraph" w:customStyle="1" w:styleId="EstiloTtulo3esquerdaEspaamentoentrelinhas15linha">
    <w:name w:val="Estilo Título 3 + À esquerda Espaçamento entre linhas:  15 linha"/>
    <w:basedOn w:val="Ttulo3"/>
    <w:rsid w:val="00891F90"/>
    <w:pPr>
      <w:spacing w:line="360" w:lineRule="auto"/>
      <w:jc w:val="left"/>
    </w:pPr>
    <w:rPr>
      <w:bCs/>
    </w:rPr>
  </w:style>
  <w:style w:type="character" w:styleId="Refdecomentrio">
    <w:name w:val="annotation reference"/>
    <w:basedOn w:val="Fontepargpadro"/>
    <w:semiHidden/>
    <w:rsid w:val="00891F90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rsid w:val="00891F90"/>
  </w:style>
  <w:style w:type="character" w:customStyle="1" w:styleId="TextodecomentrioChar">
    <w:name w:val="Texto de comentário Char"/>
    <w:basedOn w:val="Fontepargpadro"/>
    <w:link w:val="Textodecomentrio"/>
    <w:semiHidden/>
    <w:rsid w:val="00891F90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rsid w:val="00891F9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891F90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semiHidden/>
    <w:rsid w:val="00891F9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891F90"/>
    <w:rPr>
      <w:rFonts w:ascii="Tahoma" w:eastAsia="Times New Roman" w:hAnsi="Tahoma" w:cs="Tahoma"/>
      <w:sz w:val="16"/>
      <w:szCs w:val="16"/>
      <w:lang w:eastAsia="pt-BR"/>
    </w:rPr>
  </w:style>
  <w:style w:type="paragraph" w:styleId="Sumrio2">
    <w:name w:val="toc 2"/>
    <w:basedOn w:val="Normal"/>
    <w:next w:val="Normal"/>
    <w:autoRedefine/>
    <w:uiPriority w:val="39"/>
    <w:rsid w:val="00891F90"/>
    <w:pPr>
      <w:tabs>
        <w:tab w:val="right" w:leader="dot" w:pos="9204"/>
      </w:tabs>
      <w:spacing w:line="360" w:lineRule="auto"/>
      <w:ind w:left="200"/>
    </w:pPr>
    <w:rPr>
      <w:rFonts w:ascii="Arial" w:hAnsi="Arial"/>
      <w:smallCaps/>
    </w:rPr>
  </w:style>
  <w:style w:type="paragraph" w:styleId="Sumrio3">
    <w:name w:val="toc 3"/>
    <w:basedOn w:val="Normal"/>
    <w:next w:val="Normal"/>
    <w:autoRedefine/>
    <w:uiPriority w:val="39"/>
    <w:rsid w:val="00891F90"/>
    <w:pPr>
      <w:ind w:left="400"/>
    </w:pPr>
    <w:rPr>
      <w:rFonts w:ascii="Arial" w:hAnsi="Arial"/>
      <w:i/>
      <w:iCs/>
    </w:rPr>
  </w:style>
  <w:style w:type="paragraph" w:styleId="MapadoDocumento">
    <w:name w:val="Document Map"/>
    <w:basedOn w:val="Normal"/>
    <w:link w:val="MapadoDocumentoChar"/>
    <w:semiHidden/>
    <w:rsid w:val="00891F90"/>
    <w:pPr>
      <w:shd w:val="clear" w:color="auto" w:fill="000080"/>
    </w:pPr>
    <w:rPr>
      <w:rFonts w:ascii="Tahoma" w:hAnsi="Tahoma" w:cs="Tahoma"/>
    </w:rPr>
  </w:style>
  <w:style w:type="character" w:customStyle="1" w:styleId="MapadoDocumentoChar">
    <w:name w:val="Mapa do Documento Char"/>
    <w:basedOn w:val="Fontepargpadro"/>
    <w:link w:val="MapadoDocumento"/>
    <w:semiHidden/>
    <w:rsid w:val="00891F90"/>
    <w:rPr>
      <w:rFonts w:ascii="Tahoma" w:eastAsia="Times New Roman" w:hAnsi="Tahoma" w:cs="Tahoma"/>
      <w:sz w:val="20"/>
      <w:szCs w:val="20"/>
      <w:shd w:val="clear" w:color="auto" w:fill="000080"/>
      <w:lang w:eastAsia="pt-BR"/>
    </w:rPr>
  </w:style>
  <w:style w:type="paragraph" w:customStyle="1" w:styleId="Estilo2">
    <w:name w:val="Estilo2"/>
    <w:basedOn w:val="Ttulo4"/>
    <w:rsid w:val="00891F90"/>
    <w:pPr>
      <w:keepNext w:val="0"/>
      <w:numPr>
        <w:ilvl w:val="0"/>
        <w:numId w:val="0"/>
      </w:numPr>
      <w:tabs>
        <w:tab w:val="clear" w:pos="1701"/>
      </w:tabs>
      <w:spacing w:before="240" w:after="60"/>
      <w:ind w:left="576"/>
    </w:pPr>
    <w:rPr>
      <w:rFonts w:ascii="Arial" w:hAnsi="Arial"/>
      <w:b w:val="0"/>
      <w:sz w:val="22"/>
      <w:szCs w:val="28"/>
    </w:rPr>
  </w:style>
  <w:style w:type="paragraph" w:customStyle="1" w:styleId="bolan">
    <w:name w:val="bola n"/>
    <w:basedOn w:val="Normal"/>
    <w:rsid w:val="00891F90"/>
    <w:pPr>
      <w:numPr>
        <w:numId w:val="3"/>
      </w:numPr>
      <w:spacing w:before="120" w:after="120"/>
      <w:jc w:val="both"/>
    </w:pPr>
    <w:rPr>
      <w:rFonts w:ascii="Arial" w:hAnsi="Arial"/>
      <w:sz w:val="22"/>
      <w:szCs w:val="24"/>
    </w:rPr>
  </w:style>
  <w:style w:type="paragraph" w:styleId="Cabealho">
    <w:name w:val="header"/>
    <w:basedOn w:val="Normal"/>
    <w:link w:val="CabealhoChar"/>
    <w:rsid w:val="00891F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91F90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891F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91F90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891F90"/>
  </w:style>
  <w:style w:type="paragraph" w:customStyle="1" w:styleId="Default">
    <w:name w:val="Default"/>
    <w:rsid w:val="00891F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styleId="NormalWeb">
    <w:name w:val="Normal (Web)"/>
    <w:basedOn w:val="Normal"/>
    <w:uiPriority w:val="99"/>
    <w:rsid w:val="00891F90"/>
    <w:pPr>
      <w:spacing w:before="100" w:beforeAutospacing="1" w:after="100" w:afterAutospacing="1"/>
    </w:pPr>
    <w:rPr>
      <w:sz w:val="24"/>
      <w:szCs w:val="24"/>
    </w:rPr>
  </w:style>
  <w:style w:type="character" w:styleId="Forte">
    <w:name w:val="Strong"/>
    <w:basedOn w:val="Fontepargpadro"/>
    <w:qFormat/>
    <w:rsid w:val="00891F90"/>
    <w:rPr>
      <w:b/>
      <w:bCs/>
    </w:rPr>
  </w:style>
  <w:style w:type="paragraph" w:styleId="PargrafodaLista">
    <w:name w:val="List Paragraph"/>
    <w:basedOn w:val="Normal"/>
    <w:uiPriority w:val="34"/>
    <w:qFormat/>
    <w:rsid w:val="00997CD6"/>
    <w:pPr>
      <w:ind w:left="720"/>
      <w:contextualSpacing/>
    </w:pPr>
  </w:style>
  <w:style w:type="paragraph" w:styleId="Legenda">
    <w:name w:val="caption"/>
    <w:basedOn w:val="Normal"/>
    <w:next w:val="Normal"/>
    <w:uiPriority w:val="35"/>
    <w:unhideWhenUsed/>
    <w:qFormat/>
    <w:rsid w:val="002A3B6F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4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AE17C-4050-4FF1-BE9C-2702CA59A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573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administrador</cp:lastModifiedBy>
  <cp:revision>2</cp:revision>
  <cp:lastPrinted>2023-04-03T12:06:00Z</cp:lastPrinted>
  <dcterms:created xsi:type="dcterms:W3CDTF">2023-04-13T16:42:00Z</dcterms:created>
  <dcterms:modified xsi:type="dcterms:W3CDTF">2023-04-13T16:42:00Z</dcterms:modified>
</cp:coreProperties>
</file>